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BEFD23" w14:textId="3307728B" w:rsidR="00230C71" w:rsidRPr="00376653" w:rsidRDefault="00230C71" w:rsidP="00455BF6">
      <w:pPr>
        <w:pStyle w:val="javnanaroilapodnaslov"/>
        <w:framePr w:wrap="auto" w:vAnchor="margin" w:yAlign="inline"/>
        <w:numPr>
          <w:ilvl w:val="1"/>
          <w:numId w:val="78"/>
        </w:numPr>
        <w:spacing w:before="0" w:after="0"/>
        <w:rPr>
          <w:rFonts w:asciiTheme="majorHAnsi" w:hAnsiTheme="majorHAnsi"/>
        </w:rPr>
      </w:pPr>
      <w:bookmarkStart w:id="0" w:name="_Toc98921908"/>
      <w:bookmarkStart w:id="1" w:name="_GoBack"/>
      <w:bookmarkEnd w:id="1"/>
      <w:r w:rsidRPr="00376653">
        <w:rPr>
          <w:rFonts w:asciiTheme="majorHAnsi" w:hAnsiTheme="majorHAnsi"/>
        </w:rPr>
        <w:t>obr.</w:t>
      </w:r>
      <w:r w:rsidR="00750C34" w:rsidRPr="00376653">
        <w:rPr>
          <w:rFonts w:asciiTheme="majorHAnsi" w:hAnsiTheme="majorHAnsi"/>
          <w:lang w:val="sl-SI"/>
        </w:rPr>
        <w:t xml:space="preserve"> – </w:t>
      </w:r>
      <w:r w:rsidRPr="00376653">
        <w:rPr>
          <w:rFonts w:asciiTheme="majorHAnsi" w:hAnsiTheme="majorHAnsi"/>
          <w:lang w:val="sl-SI"/>
        </w:rPr>
        <w:t>Ponudba</w:t>
      </w:r>
      <w:r w:rsidR="00154D08" w:rsidRPr="00376653">
        <w:rPr>
          <w:rFonts w:asciiTheme="majorHAnsi" w:hAnsiTheme="majorHAnsi"/>
          <w:lang w:val="sl-SI"/>
        </w:rPr>
        <w:t>/Predračun</w:t>
      </w:r>
      <w:bookmarkEnd w:id="0"/>
      <w:r w:rsidR="00750C34" w:rsidRPr="00376653">
        <w:rPr>
          <w:rFonts w:asciiTheme="majorHAnsi" w:hAnsiTheme="majorHAnsi"/>
          <w:lang w:val="sl-SI"/>
        </w:rPr>
        <w:t xml:space="preserve"> </w:t>
      </w:r>
    </w:p>
    <w:p w14:paraId="54021389" w14:textId="77777777" w:rsidR="005A08FF" w:rsidRPr="00376653" w:rsidRDefault="005A08FF" w:rsidP="004E5F4E">
      <w:pPr>
        <w:rPr>
          <w:rFonts w:asciiTheme="majorHAnsi" w:hAnsiTheme="majorHAnsi" w:cs="Arial"/>
        </w:rPr>
      </w:pPr>
    </w:p>
    <w:p w14:paraId="6EB45738" w14:textId="5570573D" w:rsidR="00C80AD8" w:rsidRPr="00376653" w:rsidRDefault="00C80AD8" w:rsidP="004E5F4E">
      <w:pPr>
        <w:jc w:val="both"/>
        <w:rPr>
          <w:rFonts w:asciiTheme="majorHAnsi" w:hAnsiTheme="majorHAnsi" w:cs="Arial"/>
        </w:rPr>
      </w:pPr>
      <w:r w:rsidRPr="00376653">
        <w:rPr>
          <w:rFonts w:asciiTheme="majorHAnsi" w:hAnsiTheme="majorHAnsi" w:cs="Arial"/>
        </w:rPr>
        <w:t>Na obvestilo o javnem naročilu »</w:t>
      </w:r>
      <w:r w:rsidR="00C116D4">
        <w:rPr>
          <w:rFonts w:asciiTheme="majorHAnsi" w:hAnsiTheme="majorHAnsi" w:cs="Arial"/>
          <w:b/>
        </w:rPr>
        <w:t>Vzdrževanje gozdnih cest v letu 2022</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469C8C4" w14:textId="2521FF75" w:rsidR="004A4293" w:rsidRDefault="00470A33" w:rsidP="004E5F4E">
      <w:pPr>
        <w:jc w:val="both"/>
        <w:rPr>
          <w:rFonts w:asciiTheme="majorHAnsi" w:hAnsiTheme="majorHAnsi" w:cs="Arial"/>
        </w:rPr>
      </w:pPr>
      <w:r>
        <w:rPr>
          <w:rFonts w:asciiTheme="majorHAnsi" w:hAnsiTheme="majorHAnsi" w:cs="Arial"/>
        </w:rPr>
        <w:t xml:space="preserve"> </w:t>
      </w:r>
    </w:p>
    <w:p w14:paraId="0883DBD9" w14:textId="77777777" w:rsidR="00470A33" w:rsidRPr="003E1F3D" w:rsidRDefault="00470A33" w:rsidP="00470A33">
      <w:pPr>
        <w:rPr>
          <w:rFonts w:asciiTheme="majorHAnsi" w:hAnsiTheme="majorHAnsi" w:cs="Arial"/>
        </w:rPr>
      </w:pPr>
      <w:r w:rsidRPr="003E1F3D">
        <w:rPr>
          <w:rFonts w:asciiTheme="majorHAnsi" w:hAnsiTheme="majorHAnsi" w:cs="Arial"/>
        </w:rPr>
        <w:t xml:space="preserve">Ponudbena cena v EUR brez DDV  </w:t>
      </w:r>
      <w:r>
        <w:rPr>
          <w:rFonts w:asciiTheme="majorHAnsi" w:hAnsiTheme="majorHAnsi" w:cs="Arial"/>
        </w:rPr>
        <w:t xml:space="preserve">                               </w:t>
      </w:r>
      <w:r w:rsidRPr="003E1F3D">
        <w:rPr>
          <w:rFonts w:asciiTheme="majorHAnsi" w:hAnsiTheme="majorHAnsi" w:cs="Arial"/>
        </w:rPr>
        <w:t xml:space="preserve"> ………………………………………………</w:t>
      </w:r>
    </w:p>
    <w:p w14:paraId="4595CE93" w14:textId="77777777" w:rsidR="00470A33" w:rsidRPr="003E1F3D" w:rsidRDefault="00470A33" w:rsidP="00470A33">
      <w:pPr>
        <w:rPr>
          <w:rFonts w:asciiTheme="majorHAnsi" w:hAnsiTheme="majorHAnsi" w:cs="Arial"/>
        </w:rPr>
      </w:pPr>
      <w:r w:rsidRPr="003E1F3D">
        <w:rPr>
          <w:rFonts w:asciiTheme="majorHAnsi" w:hAnsiTheme="majorHAnsi" w:cs="Arial"/>
        </w:rPr>
        <w:t>DDV v EUR (9.5%)                                                             ………………………………………………</w:t>
      </w:r>
    </w:p>
    <w:p w14:paraId="1F22C6D4" w14:textId="77777777" w:rsidR="00470A33" w:rsidRPr="003E1F3D" w:rsidRDefault="00470A33" w:rsidP="00470A33">
      <w:pPr>
        <w:rPr>
          <w:rFonts w:asciiTheme="majorHAnsi" w:hAnsiTheme="majorHAnsi" w:cs="Arial"/>
        </w:rPr>
      </w:pPr>
      <w:r w:rsidRPr="003E1F3D">
        <w:rPr>
          <w:rFonts w:asciiTheme="majorHAnsi" w:hAnsiTheme="majorHAnsi" w:cs="Arial"/>
        </w:rPr>
        <w:t xml:space="preserve">Ponudbena cena v EUR skupaj z DDV                       </w:t>
      </w:r>
      <w:r>
        <w:rPr>
          <w:rFonts w:asciiTheme="majorHAnsi" w:hAnsiTheme="majorHAnsi" w:cs="Arial"/>
        </w:rPr>
        <w:t xml:space="preserve">   </w:t>
      </w:r>
      <w:r w:rsidRPr="003E1F3D">
        <w:rPr>
          <w:rFonts w:asciiTheme="majorHAnsi" w:hAnsiTheme="majorHAnsi" w:cs="Arial"/>
        </w:rPr>
        <w:t xml:space="preserve"> ………………………………………………</w:t>
      </w:r>
    </w:p>
    <w:p w14:paraId="14327C4C" w14:textId="77777777" w:rsidR="00470A33" w:rsidRPr="003E1F3D" w:rsidRDefault="00470A33" w:rsidP="00470A33">
      <w:pPr>
        <w:rPr>
          <w:rFonts w:asciiTheme="majorHAnsi" w:hAnsiTheme="majorHAnsi" w:cs="Arial"/>
        </w:rPr>
      </w:pPr>
    </w:p>
    <w:p w14:paraId="6FD73BCF" w14:textId="44936200" w:rsidR="00470A33" w:rsidRPr="003E1F3D" w:rsidRDefault="00470A33" w:rsidP="00470A33">
      <w:pPr>
        <w:jc w:val="both"/>
        <w:rPr>
          <w:rFonts w:asciiTheme="majorHAnsi" w:hAnsiTheme="majorHAnsi" w:cs="Arial"/>
        </w:rPr>
      </w:pPr>
      <w:r w:rsidRPr="003E1F3D">
        <w:rPr>
          <w:rFonts w:asciiTheme="majorHAnsi" w:hAnsiTheme="majorHAnsi" w:cs="Arial"/>
        </w:rPr>
        <w:t xml:space="preserve">Ponudnik za pripravo ponudbe izpolni na podlagi kalkulacije, ki jo izračuna ter priloži v ponudbeni dokumentaciji priloženo Excelovo datoteko </w:t>
      </w:r>
      <w:r w:rsidRPr="003E1F3D">
        <w:rPr>
          <w:rFonts w:asciiTheme="majorHAnsi" w:hAnsiTheme="majorHAnsi" w:cs="Arial"/>
          <w:b/>
        </w:rPr>
        <w:t>''Zbirni program vzdrževalnih del na gozdnih cestah za leto 202</w:t>
      </w:r>
      <w:r w:rsidR="00C11C4B">
        <w:rPr>
          <w:rFonts w:asciiTheme="majorHAnsi" w:hAnsiTheme="majorHAnsi" w:cs="Arial"/>
          <w:b/>
        </w:rPr>
        <w:t>2</w:t>
      </w:r>
      <w:r w:rsidRPr="003E1F3D">
        <w:rPr>
          <w:rFonts w:asciiTheme="majorHAnsi" w:hAnsiTheme="majorHAnsi" w:cs="Arial"/>
          <w:b/>
        </w:rPr>
        <w:t>''</w:t>
      </w:r>
      <w:r w:rsidRPr="003E1F3D">
        <w:rPr>
          <w:rFonts w:asciiTheme="majorHAnsi" w:hAnsiTheme="majorHAnsi" w:cs="Arial"/>
        </w:rPr>
        <w:t xml:space="preserve"> ter izpolni in priloži Excelovo datoteko »</w:t>
      </w:r>
      <w:r w:rsidRPr="003E1F3D">
        <w:rPr>
          <w:rFonts w:asciiTheme="majorHAnsi" w:hAnsiTheme="majorHAnsi" w:cs="Arial"/>
          <w:b/>
        </w:rPr>
        <w:t>Cene po enoti za posamezne vrste del</w:t>
      </w:r>
      <w:r w:rsidRPr="003E1F3D">
        <w:rPr>
          <w:rFonts w:asciiTheme="majorHAnsi" w:hAnsiTheme="majorHAnsi" w:cs="Arial"/>
        </w:rPr>
        <w:t>«, in sicer skladno z navodili, ki so opisana v nadaljevanju.</w:t>
      </w:r>
    </w:p>
    <w:p w14:paraId="2F1E69FD" w14:textId="77777777" w:rsidR="00470A33" w:rsidRPr="003E1F3D" w:rsidRDefault="00470A33" w:rsidP="00470A33">
      <w:pPr>
        <w:jc w:val="both"/>
        <w:rPr>
          <w:rFonts w:asciiTheme="majorHAnsi" w:hAnsiTheme="majorHAnsi" w:cs="Arial"/>
        </w:rPr>
      </w:pPr>
    </w:p>
    <w:p w14:paraId="3CD4D711" w14:textId="77777777" w:rsidR="00470A33" w:rsidRPr="003E1F3D" w:rsidRDefault="00470A33" w:rsidP="00470A33">
      <w:pPr>
        <w:jc w:val="both"/>
        <w:rPr>
          <w:rFonts w:asciiTheme="majorHAnsi" w:hAnsiTheme="majorHAnsi" w:cs="Arial"/>
        </w:rPr>
      </w:pPr>
      <w:r w:rsidRPr="003E1F3D">
        <w:rPr>
          <w:rFonts w:asciiTheme="majorHAnsi" w:hAnsiTheme="majorHAnsi" w:cs="Arial"/>
        </w:rPr>
        <w:t>Izbrani izvajalec bo račune za opravljene storitve izstavljal ločeno za državne in ločeno za zasebne gozdove, skladno s potrditvijo Zavoda za gozdove.</w:t>
      </w:r>
    </w:p>
    <w:p w14:paraId="4C4B7DF1" w14:textId="77777777" w:rsidR="00470A33" w:rsidRPr="003E1F3D" w:rsidRDefault="00470A33" w:rsidP="00470A33">
      <w:pPr>
        <w:jc w:val="both"/>
        <w:rPr>
          <w:rFonts w:asciiTheme="majorHAnsi" w:hAnsiTheme="majorHAnsi" w:cs="Arial"/>
        </w:rPr>
      </w:pPr>
    </w:p>
    <w:p w14:paraId="072B6D6E" w14:textId="77777777" w:rsidR="00470A33" w:rsidRPr="003E1F3D" w:rsidRDefault="00470A33" w:rsidP="00470A33">
      <w:pPr>
        <w:jc w:val="both"/>
        <w:rPr>
          <w:rFonts w:asciiTheme="majorHAnsi" w:hAnsiTheme="majorHAnsi" w:cs="Arial"/>
        </w:rPr>
      </w:pPr>
      <w:r w:rsidRPr="003E1F3D">
        <w:rPr>
          <w:rFonts w:asciiTheme="majorHAnsi" w:hAnsiTheme="majorHAnsi" w:cs="Arial"/>
        </w:rPr>
        <w:t>Podatke o lokaciji posameznih gozdnih cest ponudnik najde na internetu na javnem pregledovalniku evidenca gozdnih cest (EGC).</w:t>
      </w:r>
      <w:r w:rsidRPr="003E1F3D">
        <w:rPr>
          <w:rFonts w:asciiTheme="majorHAnsi" w:hAnsiTheme="majorHAnsi" w:cs="Arial"/>
        </w:rPr>
        <w:tab/>
      </w:r>
    </w:p>
    <w:p w14:paraId="2947D787" w14:textId="77777777" w:rsidR="004A4293" w:rsidRPr="001C622A" w:rsidRDefault="004A4293" w:rsidP="004E5F4E">
      <w:pPr>
        <w:jc w:val="both"/>
        <w:rPr>
          <w:rFonts w:asciiTheme="majorHAnsi" w:hAnsiTheme="majorHAnsi" w:cs="Arial"/>
        </w:rPr>
      </w:pPr>
    </w:p>
    <w:p w14:paraId="44242518" w14:textId="539DA684" w:rsidR="004A4293" w:rsidRPr="00376653" w:rsidRDefault="004A4293" w:rsidP="004E5F4E">
      <w:pPr>
        <w:jc w:val="both"/>
        <w:rPr>
          <w:rFonts w:asciiTheme="majorHAnsi" w:hAnsiTheme="majorHAnsi" w:cs="Arial"/>
        </w:rPr>
      </w:pPr>
      <w:r w:rsidRPr="0008012F">
        <w:rPr>
          <w:rFonts w:asciiTheme="majorHAnsi" w:hAnsiTheme="majorHAnsi" w:cs="Arial"/>
        </w:rPr>
        <w:t>Vel</w:t>
      </w:r>
      <w:r w:rsidR="008E3ADD" w:rsidRPr="0008012F">
        <w:rPr>
          <w:rFonts w:asciiTheme="majorHAnsi" w:hAnsiTheme="majorHAnsi" w:cs="Arial"/>
        </w:rPr>
        <w:t xml:space="preserve">javnost ponudbe je najmanj do </w:t>
      </w:r>
      <w:r w:rsidR="004A22B5" w:rsidRPr="0008012F">
        <w:rPr>
          <w:rFonts w:asciiTheme="majorHAnsi" w:hAnsiTheme="majorHAnsi" w:cs="Arial"/>
          <w:b/>
          <w:bCs/>
        </w:rPr>
        <w:t>3</w:t>
      </w:r>
      <w:r w:rsidR="00C34B9E" w:rsidRPr="0008012F">
        <w:rPr>
          <w:rFonts w:asciiTheme="majorHAnsi" w:hAnsiTheme="majorHAnsi" w:cs="Arial"/>
          <w:b/>
          <w:bCs/>
        </w:rPr>
        <w:t>0</w:t>
      </w:r>
      <w:r w:rsidRPr="0008012F">
        <w:rPr>
          <w:rFonts w:asciiTheme="majorHAnsi" w:hAnsiTheme="majorHAnsi" w:cs="Arial"/>
          <w:b/>
          <w:bCs/>
        </w:rPr>
        <w:t>.</w:t>
      </w:r>
      <w:r w:rsidR="00EF05A4" w:rsidRPr="0008012F">
        <w:rPr>
          <w:rFonts w:asciiTheme="majorHAnsi" w:hAnsiTheme="majorHAnsi" w:cs="Arial"/>
          <w:b/>
          <w:bCs/>
        </w:rPr>
        <w:t xml:space="preserve"> </w:t>
      </w:r>
      <w:r w:rsidR="00C116D4" w:rsidRPr="0008012F">
        <w:rPr>
          <w:rFonts w:asciiTheme="majorHAnsi" w:hAnsiTheme="majorHAnsi" w:cs="Arial"/>
          <w:b/>
          <w:bCs/>
        </w:rPr>
        <w:t>6</w:t>
      </w:r>
      <w:r w:rsidRPr="0008012F">
        <w:rPr>
          <w:rFonts w:asciiTheme="majorHAnsi" w:hAnsiTheme="majorHAnsi" w:cs="Arial"/>
          <w:b/>
          <w:bCs/>
        </w:rPr>
        <w:t>.</w:t>
      </w:r>
      <w:r w:rsidR="00EF05A4" w:rsidRPr="0008012F">
        <w:rPr>
          <w:rFonts w:asciiTheme="majorHAnsi" w:hAnsiTheme="majorHAnsi" w:cs="Arial"/>
          <w:b/>
          <w:bCs/>
        </w:rPr>
        <w:t xml:space="preserve"> </w:t>
      </w:r>
      <w:r w:rsidRPr="0008012F">
        <w:rPr>
          <w:rFonts w:asciiTheme="majorHAnsi" w:hAnsiTheme="majorHAnsi" w:cs="Arial"/>
          <w:b/>
          <w:bCs/>
        </w:rPr>
        <w:t>20</w:t>
      </w:r>
      <w:r w:rsidR="00241C95" w:rsidRPr="0008012F">
        <w:rPr>
          <w:rFonts w:asciiTheme="majorHAnsi" w:hAnsiTheme="majorHAnsi" w:cs="Arial"/>
          <w:b/>
          <w:bCs/>
        </w:rPr>
        <w:t>2</w:t>
      </w:r>
      <w:r w:rsidR="00273E17" w:rsidRPr="0008012F">
        <w:rPr>
          <w:rFonts w:asciiTheme="majorHAnsi" w:hAnsiTheme="majorHAnsi" w:cs="Arial"/>
          <w:b/>
          <w:bCs/>
        </w:rPr>
        <w:t>2</w:t>
      </w:r>
      <w:r w:rsidRPr="0008012F">
        <w:rPr>
          <w:rFonts w:asciiTheme="majorHAnsi" w:hAnsiTheme="majorHAnsi" w:cs="Arial"/>
        </w:rPr>
        <w:t>.</w:t>
      </w:r>
    </w:p>
    <w:p w14:paraId="39AFD566" w14:textId="77777777" w:rsidR="004A4293" w:rsidRPr="00376653" w:rsidRDefault="004A4293" w:rsidP="004E5F4E">
      <w:pPr>
        <w:jc w:val="both"/>
        <w:rPr>
          <w:rFonts w:asciiTheme="majorHAnsi" w:hAnsiTheme="majorHAnsi" w:cs="Arial"/>
        </w:rPr>
      </w:pPr>
    </w:p>
    <w:p w14:paraId="299CCA34" w14:textId="77777777" w:rsidR="00470A33" w:rsidRPr="003E1F3D" w:rsidRDefault="00470A33" w:rsidP="00470A33">
      <w:pPr>
        <w:jc w:val="both"/>
        <w:rPr>
          <w:rFonts w:asciiTheme="majorHAnsi" w:hAnsiTheme="majorHAnsi" w:cs="Arial"/>
        </w:rPr>
      </w:pPr>
      <w:r w:rsidRPr="003E1F3D">
        <w:rPr>
          <w:rFonts w:asciiTheme="majorHAnsi" w:hAnsiTheme="majorHAnsi" w:cs="Arial"/>
        </w:rPr>
        <w:t>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7F05EB74" w14:textId="77777777" w:rsidR="00470A33" w:rsidRPr="003E1F3D" w:rsidRDefault="00470A33" w:rsidP="00470A33">
      <w:pPr>
        <w:jc w:val="both"/>
        <w:rPr>
          <w:rFonts w:asciiTheme="majorHAnsi" w:hAnsiTheme="majorHAnsi" w:cs="Arial"/>
        </w:rPr>
      </w:pPr>
    </w:p>
    <w:p w14:paraId="2126B4AF" w14:textId="77777777" w:rsidR="00470A33" w:rsidRPr="003E1F3D" w:rsidRDefault="00470A33" w:rsidP="00470A33">
      <w:pPr>
        <w:jc w:val="both"/>
        <w:rPr>
          <w:rFonts w:asciiTheme="majorHAnsi" w:hAnsiTheme="majorHAnsi" w:cs="Arial"/>
        </w:rPr>
      </w:pPr>
      <w:r w:rsidRPr="003E1F3D">
        <w:rPr>
          <w:rFonts w:asciiTheme="majorHAnsi" w:hAnsiTheme="majorHAnsi" w:cs="Arial"/>
        </w:rPr>
        <w:t>Ponudnik mora v ponudbeno ceno zajeti vse stroške, zlasti kot so:</w:t>
      </w:r>
      <w:r w:rsidRPr="003E1F3D">
        <w:rPr>
          <w:rFonts w:asciiTheme="majorHAnsi" w:hAnsiTheme="majorHAnsi" w:cs="Arial"/>
        </w:rPr>
        <w:tab/>
      </w:r>
    </w:p>
    <w:p w14:paraId="64EE54A5" w14:textId="77777777" w:rsidR="00470A33" w:rsidRDefault="00470A33" w:rsidP="00470A33">
      <w:pPr>
        <w:pStyle w:val="Slog46"/>
      </w:pPr>
      <w:r w:rsidRPr="003E1F3D">
        <w:t>organizacijo dela na objektu / gradbišča – delovišča in pomožna dela ter stroški koordinacije del na gradbišču;</w:t>
      </w:r>
    </w:p>
    <w:p w14:paraId="26322B30" w14:textId="77777777" w:rsidR="00470A33" w:rsidRDefault="00470A33" w:rsidP="00470A33">
      <w:pPr>
        <w:pStyle w:val="Slog46"/>
      </w:pPr>
      <w:r w:rsidRPr="003E1F3D">
        <w:t>prevozni stroški;</w:t>
      </w:r>
    </w:p>
    <w:p w14:paraId="6DAFA3D5" w14:textId="77777777" w:rsidR="00470A33" w:rsidRDefault="00470A33" w:rsidP="00470A33">
      <w:pPr>
        <w:pStyle w:val="Slog46"/>
      </w:pPr>
      <w:r w:rsidRPr="003E1F3D">
        <w:t>ogled in priprava predračuna;</w:t>
      </w:r>
    </w:p>
    <w:p w14:paraId="062D0297" w14:textId="77777777" w:rsidR="00470A33" w:rsidRDefault="00470A33" w:rsidP="00470A33">
      <w:pPr>
        <w:pStyle w:val="Slog46"/>
      </w:pPr>
      <w:r w:rsidRPr="003E1F3D">
        <w:t>atestna dokumentacija in garancijski listi za vgrajeni material;</w:t>
      </w:r>
    </w:p>
    <w:p w14:paraId="07C91707" w14:textId="77777777" w:rsidR="00470A33" w:rsidRDefault="00470A33" w:rsidP="00470A33">
      <w:pPr>
        <w:pStyle w:val="Slog46"/>
      </w:pPr>
      <w:r w:rsidRPr="003E1F3D">
        <w:t>iznos in odvoz odpadnega materiala na stalno deponijo s plačilom vseh komunalnih pristojbin;</w:t>
      </w:r>
    </w:p>
    <w:p w14:paraId="4885158C" w14:textId="77777777" w:rsidR="00470A33" w:rsidRDefault="00470A33" w:rsidP="00470A33">
      <w:pPr>
        <w:pStyle w:val="Slog46"/>
      </w:pPr>
      <w:r w:rsidRPr="003E1F3D">
        <w:t>zaščita obstoječih  objektov v okolici gradbišča;</w:t>
      </w:r>
    </w:p>
    <w:p w14:paraId="349889EE" w14:textId="77777777" w:rsidR="00470A33" w:rsidRDefault="00470A33" w:rsidP="00470A33">
      <w:pPr>
        <w:pStyle w:val="Slog46"/>
      </w:pPr>
      <w:r w:rsidRPr="003E1F3D">
        <w:t>vsi predpisani tehnični standardi in normativi, ki so predpisani za posamezno vrsto del;</w:t>
      </w:r>
    </w:p>
    <w:p w14:paraId="5AF042C8" w14:textId="77777777" w:rsidR="00470A33" w:rsidRDefault="00470A33" w:rsidP="00470A33">
      <w:pPr>
        <w:pStyle w:val="Slog46"/>
      </w:pPr>
      <w:r w:rsidRPr="003E1F3D">
        <w:t>zavarovanje gradbišča - delovišča pri zavarovalnici za primere požara, poplav, tatvin, vlomov in podobno za ves čas izvajanja del do dneva predaje naročniku;</w:t>
      </w:r>
    </w:p>
    <w:p w14:paraId="4E3ECBE5" w14:textId="77777777" w:rsidR="00470A33" w:rsidRDefault="00470A33" w:rsidP="00470A33">
      <w:pPr>
        <w:pStyle w:val="Slog46"/>
      </w:pPr>
      <w:r w:rsidRPr="003E1F3D">
        <w:t>vsa čiščenja okolice posega (cestišč, pločnikov, dvorišč ipd.), ki bodo potrebna zaradi izvedbe njegovega dela;</w:t>
      </w:r>
    </w:p>
    <w:p w14:paraId="3DAA9077" w14:textId="77777777" w:rsidR="00470A33" w:rsidRPr="003E1F3D" w:rsidRDefault="00470A33" w:rsidP="00470A33">
      <w:pPr>
        <w:jc w:val="both"/>
        <w:rPr>
          <w:rFonts w:asciiTheme="majorHAnsi" w:hAnsiTheme="majorHAnsi" w:cs="Arial"/>
        </w:rPr>
      </w:pPr>
      <w:r w:rsidRPr="003E1F3D">
        <w:rPr>
          <w:rFonts w:asciiTheme="majorHAnsi" w:hAnsiTheme="majorHAnsi" w:cs="Arial"/>
        </w:rPr>
        <w:tab/>
      </w:r>
    </w:p>
    <w:p w14:paraId="5374F075" w14:textId="77777777" w:rsidR="00470A33" w:rsidRPr="003E1F3D" w:rsidRDefault="00470A33" w:rsidP="00470A33">
      <w:pPr>
        <w:jc w:val="both"/>
        <w:rPr>
          <w:rFonts w:asciiTheme="majorHAnsi" w:hAnsiTheme="majorHAnsi" w:cs="Arial"/>
        </w:rPr>
      </w:pPr>
      <w:r w:rsidRPr="003E1F3D">
        <w:rPr>
          <w:rFonts w:asciiTheme="majorHAnsi" w:hAnsiTheme="majorHAnsi" w:cs="Arial"/>
        </w:rPr>
        <w:t>Ostale določbe:</w:t>
      </w:r>
      <w:r w:rsidRPr="003E1F3D">
        <w:rPr>
          <w:rFonts w:asciiTheme="majorHAnsi" w:hAnsiTheme="majorHAnsi" w:cs="Arial"/>
        </w:rPr>
        <w:tab/>
      </w:r>
    </w:p>
    <w:p w14:paraId="4839A06E" w14:textId="77777777" w:rsidR="00470A33" w:rsidRDefault="00470A33" w:rsidP="00470A33">
      <w:pPr>
        <w:pStyle w:val="Slog47"/>
      </w:pPr>
      <w:r w:rsidRPr="003E1F3D">
        <w:t>obračun del se vrši po dejansko izvedenih količinah;</w:t>
      </w:r>
    </w:p>
    <w:p w14:paraId="65CC7353" w14:textId="77777777" w:rsidR="00470A33" w:rsidRDefault="00470A33" w:rsidP="00470A33">
      <w:pPr>
        <w:pStyle w:val="Slog47"/>
      </w:pPr>
      <w:r w:rsidRPr="003E1F3D">
        <w:t>dimenzije za vse novo vgrajene elemente je potrebno predhodno preveriti na gradbišču - delovišču;</w:t>
      </w:r>
    </w:p>
    <w:p w14:paraId="6F712F69" w14:textId="77777777" w:rsidR="00470A33" w:rsidRPr="003E1F3D" w:rsidRDefault="00470A33" w:rsidP="00470A33">
      <w:pPr>
        <w:pStyle w:val="Slog47"/>
      </w:pPr>
      <w:r w:rsidRPr="003E1F3D">
        <w:t>ponudbeni popis del dejansko predstavlja cenik za izvajanje del.</w:t>
      </w:r>
    </w:p>
    <w:p w14:paraId="6434BD70" w14:textId="77777777" w:rsidR="00470A33" w:rsidRPr="003E1F3D" w:rsidRDefault="00470A33" w:rsidP="00470A33">
      <w:pPr>
        <w:jc w:val="both"/>
        <w:rPr>
          <w:rFonts w:asciiTheme="majorHAnsi" w:hAnsiTheme="majorHAnsi" w:cs="Arial"/>
        </w:rPr>
      </w:pPr>
    </w:p>
    <w:p w14:paraId="565459E9" w14:textId="77777777" w:rsidR="00470A33" w:rsidRPr="00FB1C00" w:rsidRDefault="00470A33" w:rsidP="00470A33">
      <w:pPr>
        <w:jc w:val="both"/>
        <w:rPr>
          <w:rFonts w:asciiTheme="majorHAnsi" w:hAnsiTheme="majorHAnsi" w:cs="Arial"/>
        </w:rPr>
      </w:pPr>
      <w:r w:rsidRPr="003E1F3D">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13B82CA5" w14:textId="30C2A229" w:rsidR="00842EF8" w:rsidRPr="00376653" w:rsidRDefault="00470A33" w:rsidP="004E5F4E">
      <w:pPr>
        <w:jc w:val="both"/>
        <w:rPr>
          <w:rFonts w:asciiTheme="majorHAnsi" w:hAnsiTheme="majorHAnsi" w:cs="Arial"/>
        </w:rPr>
      </w:pPr>
      <w:r>
        <w:rPr>
          <w:rFonts w:asciiTheme="majorHAnsi" w:hAnsiTheme="majorHAnsi" w:cs="Arial"/>
        </w:rPr>
        <w:t xml:space="preserve"> </w:t>
      </w:r>
      <w:r w:rsidR="004A4293" w:rsidRPr="00376653">
        <w:rPr>
          <w:rFonts w:asciiTheme="majorHAnsi" w:eastAsia="Times New Roman" w:hAnsiTheme="majorHAnsi" w:cs="Arial"/>
          <w:b/>
          <w:bCs/>
        </w:rPr>
        <w:t xml:space="preserve"> </w:t>
      </w:r>
    </w:p>
    <w:p w14:paraId="1B9569F2" w14:textId="77777777" w:rsidR="00585100" w:rsidRPr="00376653" w:rsidRDefault="0058510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376653" w14:paraId="1EA792A6" w14:textId="77777777" w:rsidTr="00537A08">
        <w:trPr>
          <w:trHeight w:val="737"/>
        </w:trPr>
        <w:tc>
          <w:tcPr>
            <w:tcW w:w="2162" w:type="dxa"/>
          </w:tcPr>
          <w:p w14:paraId="4E0E1EA3" w14:textId="77777777" w:rsidR="00C01211" w:rsidRPr="00376653" w:rsidRDefault="00C01211" w:rsidP="004E5F4E">
            <w:pPr>
              <w:rPr>
                <w:rFonts w:asciiTheme="majorHAnsi" w:hAnsiTheme="majorHAnsi" w:cs="Arial"/>
              </w:rPr>
            </w:pPr>
            <w:r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41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500"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537A08">
        <w:trPr>
          <w:trHeight w:val="737"/>
        </w:trPr>
        <w:tc>
          <w:tcPr>
            <w:tcW w:w="2162" w:type="dxa"/>
          </w:tcPr>
          <w:p w14:paraId="1DB1A14E" w14:textId="77777777" w:rsidR="00C01211" w:rsidRPr="00376653" w:rsidRDefault="00C01211"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4285ED40" w14:textId="77777777" w:rsidR="00C01211" w:rsidRPr="00376653" w:rsidRDefault="00C01211" w:rsidP="004E5F4E">
            <w:pPr>
              <w:rPr>
                <w:rFonts w:asciiTheme="majorHAnsi" w:hAnsiTheme="majorHAnsi" w:cs="Arial"/>
              </w:rPr>
            </w:pPr>
          </w:p>
        </w:tc>
        <w:tc>
          <w:tcPr>
            <w:tcW w:w="4500"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69592152" w14:textId="77777777" w:rsidR="00D12BBB" w:rsidRPr="00376653" w:rsidRDefault="00D12BBB" w:rsidP="004E5F4E">
      <w:pPr>
        <w:rPr>
          <w:rFonts w:asciiTheme="majorHAnsi" w:hAnsiTheme="majorHAnsi" w:cs="Arial"/>
        </w:rPr>
      </w:pPr>
      <w:bookmarkStart w:id="2" w:name="_Toc395008188"/>
      <w:bookmarkStart w:id="3" w:name="_Toc401742223"/>
      <w:bookmarkStart w:id="4" w:name="_Toc401742353"/>
      <w:r w:rsidRPr="00376653">
        <w:rPr>
          <w:rFonts w:asciiTheme="majorHAnsi" w:hAnsiTheme="majorHAnsi" w:cs="Arial"/>
        </w:rPr>
        <w:t xml:space="preserve"> </w:t>
      </w:r>
    </w:p>
    <w:p w14:paraId="1B602FC4" w14:textId="77777777" w:rsidR="009F661E" w:rsidRPr="00376653" w:rsidRDefault="00230C71" w:rsidP="004E5F4E">
      <w:pPr>
        <w:rPr>
          <w:rFonts w:asciiTheme="majorHAnsi" w:hAnsiTheme="majorHAnsi" w:cs="Arial"/>
        </w:rPr>
      </w:pPr>
      <w:r w:rsidRPr="00376653">
        <w:rPr>
          <w:rFonts w:asciiTheme="majorHAnsi" w:hAnsiTheme="majorHAnsi" w:cs="Arial"/>
        </w:rPr>
        <w:br w:type="page"/>
      </w:r>
      <w:bookmarkStart w:id="5" w:name="_Toc401742226"/>
      <w:bookmarkStart w:id="6" w:name="_Toc401742356"/>
      <w:bookmarkEnd w:id="2"/>
      <w:bookmarkEnd w:id="3"/>
      <w:bookmarkEnd w:id="4"/>
    </w:p>
    <w:p w14:paraId="54153809" w14:textId="77777777" w:rsidR="009F661E" w:rsidRPr="00376653" w:rsidRDefault="009F661E" w:rsidP="00470A33">
      <w:pPr>
        <w:pStyle w:val="javnanaroilapodnaslov"/>
        <w:framePr w:wrap="auto" w:vAnchor="margin" w:yAlign="inline"/>
        <w:numPr>
          <w:ilvl w:val="1"/>
          <w:numId w:val="42"/>
        </w:numPr>
        <w:spacing w:before="0" w:after="0"/>
        <w:rPr>
          <w:rFonts w:asciiTheme="majorHAnsi" w:hAnsiTheme="majorHAnsi"/>
          <w:lang w:val="sl-SI"/>
        </w:rPr>
      </w:pPr>
      <w:bookmarkStart w:id="7" w:name="_Toc98921909"/>
      <w:r w:rsidRPr="00376653">
        <w:rPr>
          <w:rFonts w:asciiTheme="majorHAnsi" w:hAnsiTheme="majorHAnsi"/>
          <w:lang w:val="sl-SI"/>
        </w:rPr>
        <w:t>obr. – ESPD</w:t>
      </w:r>
      <w:bookmarkEnd w:id="7"/>
    </w:p>
    <w:p w14:paraId="4D139633" w14:textId="77777777" w:rsidR="009F661E" w:rsidRPr="00376653" w:rsidRDefault="009F661E" w:rsidP="004E5F4E">
      <w:pPr>
        <w:pStyle w:val="javnanaroilapodnaslov"/>
        <w:framePr w:wrap="auto" w:vAnchor="margin" w:yAlign="inline"/>
        <w:numPr>
          <w:ilvl w:val="0"/>
          <w:numId w:val="0"/>
        </w:numPr>
        <w:spacing w:before="0" w:after="0"/>
        <w:rPr>
          <w:rFonts w:asciiTheme="majorHAnsi" w:hAnsiTheme="majorHAnsi"/>
        </w:rPr>
      </w:pPr>
    </w:p>
    <w:p w14:paraId="0375EFB5" w14:textId="77777777" w:rsidR="009F661E" w:rsidRPr="00376653" w:rsidRDefault="00062161" w:rsidP="004E5F4E">
      <w:pPr>
        <w:rPr>
          <w:rFonts w:asciiTheme="majorHAnsi" w:hAnsiTheme="majorHAnsi" w:cs="Arial"/>
          <w:b/>
          <w:bCs/>
          <w:i/>
          <w:iCs/>
          <w:sz w:val="24"/>
          <w:szCs w:val="28"/>
          <w:u w:val="single"/>
          <w:lang w:val="x-none"/>
        </w:rPr>
      </w:pPr>
      <w:r w:rsidRPr="00376653">
        <w:rPr>
          <w:rFonts w:asciiTheme="majorHAnsi" w:hAnsiTheme="majorHAnsi"/>
        </w:rPr>
        <w:t xml:space="preserve">Obrazec je dostopen na spletni strani naročnika, kjer je dostopna celotna dokumentacija v zvezi z oddajo javnega naročila. </w:t>
      </w:r>
      <w:r w:rsidR="009F661E" w:rsidRPr="00376653">
        <w:rPr>
          <w:rFonts w:asciiTheme="majorHAnsi" w:hAnsiTheme="majorHAnsi"/>
        </w:rPr>
        <w:br w:type="page"/>
      </w:r>
    </w:p>
    <w:p w14:paraId="5E79A9AD" w14:textId="77777777" w:rsidR="00230C71" w:rsidRPr="00376653" w:rsidRDefault="00230C71" w:rsidP="00470A33">
      <w:pPr>
        <w:pStyle w:val="javnanaroilapodnaslov"/>
        <w:framePr w:wrap="auto" w:vAnchor="margin" w:yAlign="inline"/>
        <w:numPr>
          <w:ilvl w:val="1"/>
          <w:numId w:val="42"/>
        </w:numPr>
        <w:spacing w:before="0" w:after="0"/>
        <w:rPr>
          <w:rFonts w:asciiTheme="majorHAnsi" w:hAnsiTheme="majorHAnsi"/>
        </w:rPr>
      </w:pPr>
      <w:bookmarkStart w:id="8" w:name="_Toc98921910"/>
      <w:r w:rsidRPr="00376653">
        <w:rPr>
          <w:rFonts w:asciiTheme="majorHAnsi" w:hAnsiTheme="majorHAnsi"/>
          <w:lang w:val="sl-SI"/>
        </w:rPr>
        <w:t>Zahteva podizvajalca za neposredno plačilo</w:t>
      </w:r>
      <w:bookmarkEnd w:id="8"/>
    </w:p>
    <w:bookmarkEnd w:id="5"/>
    <w:bookmarkEnd w:id="6"/>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14E0DA44"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C116D4">
        <w:rPr>
          <w:rFonts w:asciiTheme="majorHAnsi" w:hAnsiTheme="majorHAnsi" w:cs="Arial"/>
          <w:b/>
          <w:lang w:eastAsia="en-US"/>
        </w:rPr>
        <w:t>Vzdrževanje gozdnih cest v letu 2022</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78B5F8A4" w14:textId="7DC2E837" w:rsidR="00551420" w:rsidRPr="00376653" w:rsidRDefault="00551420" w:rsidP="00551420">
      <w:pPr>
        <w:pStyle w:val="javnanaroilapodnaslov"/>
        <w:framePr w:wrap="auto" w:vAnchor="margin" w:yAlign="inline"/>
        <w:numPr>
          <w:ilvl w:val="1"/>
          <w:numId w:val="42"/>
        </w:numPr>
        <w:spacing w:before="0" w:after="0"/>
        <w:rPr>
          <w:rFonts w:asciiTheme="majorHAnsi" w:hAnsiTheme="majorHAnsi"/>
          <w:lang w:val="sl-SI"/>
        </w:rPr>
      </w:pPr>
      <w:bookmarkStart w:id="9" w:name="_Toc98921911"/>
      <w:r>
        <w:rPr>
          <w:rFonts w:asciiTheme="majorHAnsi" w:hAnsiTheme="majorHAnsi"/>
          <w:lang w:val="sl-SI"/>
        </w:rPr>
        <w:t>obr. – Vzorec zavarovanja za dobro izvedbo</w:t>
      </w:r>
      <w:bookmarkEnd w:id="9"/>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10" w:name="_Toc395008191"/>
      <w:bookmarkStart w:id="11" w:name="_Toc401742229"/>
      <w:bookmarkStart w:id="12"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13" w:name="_Toc401742230"/>
      <w:bookmarkStart w:id="14" w:name="_Toc401742360"/>
      <w:bookmarkEnd w:id="10"/>
      <w:bookmarkEnd w:id="11"/>
      <w:bookmarkEnd w:id="12"/>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15" w:name="_Toc389830381"/>
      <w:bookmarkStart w:id="16" w:name="_Toc396225349"/>
      <w:bookmarkEnd w:id="13"/>
      <w:bookmarkEnd w:id="14"/>
    </w:p>
    <w:p w14:paraId="7C52EF95" w14:textId="77777777" w:rsidR="00BF02ED" w:rsidRPr="00376653" w:rsidRDefault="00BF02ED" w:rsidP="00650E1A">
      <w:pPr>
        <w:rPr>
          <w:rFonts w:asciiTheme="majorHAnsi" w:hAnsiTheme="majorHAnsi"/>
        </w:rPr>
      </w:pPr>
      <w:bookmarkStart w:id="17" w:name="_Toc401742235"/>
      <w:bookmarkStart w:id="18" w:name="_Toc401742367"/>
      <w:bookmarkEnd w:id="15"/>
      <w:bookmarkEnd w:id="16"/>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551420">
      <w:pPr>
        <w:pStyle w:val="javnanaroilapodnaslov"/>
        <w:framePr w:wrap="auto" w:vAnchor="margin" w:yAlign="inline"/>
        <w:numPr>
          <w:ilvl w:val="1"/>
          <w:numId w:val="42"/>
        </w:numPr>
        <w:spacing w:before="0" w:after="0"/>
        <w:rPr>
          <w:rFonts w:asciiTheme="majorHAnsi" w:hAnsiTheme="majorHAnsi"/>
          <w:lang w:val="sl-SI"/>
        </w:rPr>
      </w:pPr>
      <w:bookmarkStart w:id="19" w:name="_Toc98921912"/>
      <w:r>
        <w:rPr>
          <w:rFonts w:asciiTheme="majorHAnsi" w:hAnsiTheme="majorHAnsi"/>
          <w:lang w:val="sl-SI"/>
        </w:rPr>
        <w:t>obr. – Vzorec zavarovanja za odpravo napak</w:t>
      </w:r>
      <w:bookmarkEnd w:id="19"/>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2A225B">
          <w:headerReference w:type="default" r:id="rId8"/>
          <w:footerReference w:type="default" r:id="rId9"/>
          <w:headerReference w:type="first" r:id="rId10"/>
          <w:footerReference w:type="first" r:id="rId11"/>
          <w:pgSz w:w="11906" w:h="16838"/>
          <w:pgMar w:top="1418" w:right="1418" w:bottom="1418" w:left="1418" w:header="340" w:footer="709" w:gutter="0"/>
          <w:cols w:space="708"/>
          <w:titlePg/>
          <w:docGrid w:linePitch="360"/>
        </w:sectPr>
      </w:pPr>
    </w:p>
    <w:p w14:paraId="0E599452" w14:textId="77777777" w:rsidR="00A66760" w:rsidRPr="00376653" w:rsidRDefault="00A66760" w:rsidP="00470A33">
      <w:pPr>
        <w:pStyle w:val="javnanaroilapodnaslov"/>
        <w:framePr w:wrap="auto" w:vAnchor="margin" w:yAlign="inline"/>
        <w:numPr>
          <w:ilvl w:val="1"/>
          <w:numId w:val="42"/>
        </w:numPr>
        <w:spacing w:before="0" w:after="0"/>
        <w:rPr>
          <w:rFonts w:asciiTheme="majorHAnsi" w:hAnsiTheme="majorHAnsi"/>
        </w:rPr>
      </w:pPr>
      <w:bookmarkStart w:id="20" w:name="_Toc98921913"/>
      <w:r w:rsidRPr="00376653">
        <w:rPr>
          <w:rFonts w:asciiTheme="majorHAnsi" w:hAnsiTheme="majorHAnsi"/>
        </w:rPr>
        <w:t>obr.</w:t>
      </w:r>
      <w:r w:rsidRPr="00376653">
        <w:rPr>
          <w:rFonts w:asciiTheme="majorHAnsi" w:hAnsiTheme="majorHAnsi"/>
          <w:lang w:val="sl-SI"/>
        </w:rPr>
        <w:t xml:space="preserve">  –</w:t>
      </w:r>
      <w:r w:rsidRPr="00376653">
        <w:rPr>
          <w:rFonts w:asciiTheme="majorHAnsi" w:hAnsiTheme="majorHAnsi"/>
        </w:rPr>
        <w:t xml:space="preserve"> </w:t>
      </w:r>
      <w:r w:rsidRPr="00376653">
        <w:rPr>
          <w:rFonts w:asciiTheme="majorHAnsi" w:hAnsiTheme="majorHAnsi"/>
          <w:lang w:val="sl-SI"/>
        </w:rPr>
        <w:t>Vzorec pogodbe</w:t>
      </w:r>
      <w:bookmarkEnd w:id="20"/>
    </w:p>
    <w:p w14:paraId="1D9BD054" w14:textId="77777777" w:rsidR="00A66760" w:rsidRPr="00376653" w:rsidRDefault="00A66760" w:rsidP="004E5F4E">
      <w:pPr>
        <w:rPr>
          <w:rFonts w:asciiTheme="majorHAnsi" w:hAnsiTheme="majorHAnsi" w:cs="Arial"/>
        </w:rPr>
      </w:pPr>
    </w:p>
    <w:bookmarkEnd w:id="17"/>
    <w:bookmarkEnd w:id="18"/>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DE7C68" w:rsidRDefault="00E21992" w:rsidP="004E5F4E">
      <w:pPr>
        <w:tabs>
          <w:tab w:val="left" w:pos="6912"/>
        </w:tabs>
        <w:jc w:val="both"/>
        <w:rPr>
          <w:rFonts w:asciiTheme="majorHAnsi" w:eastAsia="Times New Roman" w:hAnsiTheme="majorHAnsi" w:cs="Arial"/>
          <w:b/>
        </w:rPr>
      </w:pPr>
    </w:p>
    <w:p w14:paraId="560E4C1F" w14:textId="77777777" w:rsidR="00BF6A2A" w:rsidRPr="00DE7C68" w:rsidRDefault="00BF6A2A" w:rsidP="00E21992">
      <w:pPr>
        <w:tabs>
          <w:tab w:val="left" w:pos="6912"/>
        </w:tabs>
        <w:jc w:val="center"/>
        <w:rPr>
          <w:rFonts w:asciiTheme="majorHAnsi" w:eastAsia="Times New Roman" w:hAnsiTheme="majorHAnsi" w:cs="Arial"/>
        </w:rPr>
      </w:pPr>
      <w:bookmarkStart w:id="21"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00005BE7" w:rsidRPr="00DE7C68">
        <w:rPr>
          <w:rFonts w:asciiTheme="majorHAnsi" w:eastAsia="Times New Roman" w:hAnsiTheme="majorHAnsi" w:cs="Arial"/>
        </w:rPr>
        <w:t>,</w:t>
      </w:r>
    </w:p>
    <w:p w14:paraId="7D8B2CEE" w14:textId="77777777" w:rsidR="00BF6A2A" w:rsidRPr="00DE7C68" w:rsidRDefault="00005BE7" w:rsidP="00E21992">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w:t>
      </w:r>
      <w:r w:rsidR="00BF6A2A" w:rsidRPr="00DE7C68">
        <w:rPr>
          <w:rFonts w:asciiTheme="majorHAnsi" w:eastAsia="Times New Roman" w:hAnsiTheme="majorHAnsi" w:cs="Arial"/>
        </w:rPr>
        <w:t xml:space="preserve"> zastopa župan Tadej Beočanin,</w:t>
      </w:r>
    </w:p>
    <w:p w14:paraId="5F47A756" w14:textId="77777777" w:rsidR="00BF6A2A" w:rsidRPr="00DE7C68" w:rsidRDefault="00005BE7"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5879914000</w:t>
      </w:r>
      <w:r w:rsidRPr="00DE7C68">
        <w:rPr>
          <w:rFonts w:asciiTheme="majorHAnsi" w:eastAsia="Times New Roman" w:hAnsiTheme="majorHAnsi" w:cs="Arial"/>
        </w:rPr>
        <w:t>,</w:t>
      </w:r>
    </w:p>
    <w:p w14:paraId="5AEB7844"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r w:rsidR="00005BE7" w:rsidRPr="00DE7C68">
        <w:rPr>
          <w:rFonts w:asciiTheme="majorHAnsi" w:eastAsia="Times New Roman" w:hAnsiTheme="majorHAnsi" w:cs="Arial"/>
        </w:rPr>
        <w:t>,</w:t>
      </w:r>
    </w:p>
    <w:p w14:paraId="1671A35F"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21"/>
    <w:p w14:paraId="20951EBF"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n</w:t>
      </w:r>
    </w:p>
    <w:p w14:paraId="2E3A728C" w14:textId="77777777" w:rsidR="00E21992"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00005BE7" w:rsidRPr="00DE7C68">
        <w:rPr>
          <w:rFonts w:asciiTheme="majorHAnsi" w:eastAsia="Times New Roman" w:hAnsiTheme="majorHAnsi" w:cs="Arial"/>
        </w:rPr>
        <w:t>,</w:t>
      </w:r>
    </w:p>
    <w:p w14:paraId="79CC63A8"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1181985"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______________________</w:t>
      </w:r>
      <w:r w:rsidRPr="00DE7C68">
        <w:rPr>
          <w:rFonts w:asciiTheme="majorHAnsi" w:eastAsia="Times New Roman" w:hAnsiTheme="majorHAnsi" w:cs="Arial"/>
        </w:rPr>
        <w:t>,</w:t>
      </w:r>
    </w:p>
    <w:p w14:paraId="0497D5F7"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D</w:t>
      </w:r>
      <w:r w:rsidRPr="00DE7C68">
        <w:rPr>
          <w:rFonts w:asciiTheme="majorHAnsi" w:eastAsia="Times New Roman" w:hAnsiTheme="majorHAnsi" w:cs="Arial"/>
        </w:rPr>
        <w:t xml:space="preserve"> z</w:t>
      </w:r>
      <w:r w:rsidR="00BF6A2A" w:rsidRPr="00DE7C68">
        <w:rPr>
          <w:rFonts w:asciiTheme="majorHAnsi" w:eastAsia="Times New Roman" w:hAnsiTheme="majorHAnsi" w:cs="Arial"/>
        </w:rPr>
        <w:t>a</w:t>
      </w:r>
      <w:r w:rsidRPr="00DE7C68">
        <w:rPr>
          <w:rFonts w:asciiTheme="majorHAnsi" w:eastAsia="Times New Roman" w:hAnsiTheme="majorHAnsi" w:cs="Arial"/>
        </w:rPr>
        <w:t xml:space="preserve"> DDV</w:t>
      </w:r>
      <w:r w:rsidR="00BF6A2A" w:rsidRPr="00DE7C68">
        <w:rPr>
          <w:rFonts w:asciiTheme="majorHAnsi" w:eastAsia="Times New Roman" w:hAnsiTheme="majorHAnsi" w:cs="Arial"/>
        </w:rPr>
        <w:t>: ______________________</w:t>
      </w:r>
      <w:r w:rsidRPr="00DE7C68">
        <w:rPr>
          <w:rFonts w:asciiTheme="majorHAnsi" w:eastAsia="Times New Roman" w:hAnsiTheme="majorHAnsi" w:cs="Arial"/>
        </w:rPr>
        <w:t>,</w:t>
      </w:r>
    </w:p>
    <w:p w14:paraId="4FF8259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r w:rsidR="00005BE7" w:rsidRPr="00DE7C68">
        <w:rPr>
          <w:rFonts w:asciiTheme="majorHAnsi" w:eastAsia="Times New Roman" w:hAnsiTheme="majorHAnsi" w:cs="Arial"/>
        </w:rPr>
        <w:t>,</w:t>
      </w:r>
    </w:p>
    <w:p w14:paraId="7DC803C6"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DE7C68" w:rsidRDefault="00BF6A2A" w:rsidP="00E21992">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6FA30ED" w14:textId="77777777" w:rsidR="00BF6A2A" w:rsidRPr="00DE7C68" w:rsidRDefault="00BF6A2A" w:rsidP="004E5F4E">
      <w:pPr>
        <w:ind w:right="70"/>
        <w:jc w:val="both"/>
        <w:rPr>
          <w:rFonts w:asciiTheme="majorHAnsi" w:eastAsia="Times New Roman" w:hAnsiTheme="majorHAnsi" w:cs="Arial"/>
          <w:b/>
        </w:rPr>
      </w:pPr>
    </w:p>
    <w:p w14:paraId="7733FC17" w14:textId="77777777" w:rsidR="00BF6A2A" w:rsidRPr="00DE7C68" w:rsidRDefault="00BF6A2A" w:rsidP="004E5F4E">
      <w:pPr>
        <w:ind w:right="70"/>
        <w:rPr>
          <w:rFonts w:asciiTheme="majorHAnsi" w:eastAsia="Times New Roman" w:hAnsiTheme="majorHAnsi" w:cs="Arial"/>
          <w:b/>
        </w:rPr>
      </w:pPr>
    </w:p>
    <w:p w14:paraId="205AF246" w14:textId="73DA6481" w:rsidR="00BF6A2A" w:rsidRPr="00DE7C68" w:rsidRDefault="007D6527"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Pogodbo št. </w:t>
      </w:r>
      <w:r w:rsidR="007C7683" w:rsidRPr="00DE7C68">
        <w:rPr>
          <w:rFonts w:asciiTheme="majorHAnsi" w:eastAsia="Times New Roman" w:hAnsiTheme="majorHAnsi" w:cs="Arial"/>
          <w:b/>
        </w:rPr>
        <w:t>4301-</w:t>
      </w:r>
      <w:r w:rsidR="00C116D4" w:rsidRPr="00DE7C68">
        <w:rPr>
          <w:rFonts w:asciiTheme="majorHAnsi" w:eastAsia="Times New Roman" w:hAnsiTheme="majorHAnsi" w:cs="Arial"/>
          <w:b/>
        </w:rPr>
        <w:t>4</w:t>
      </w:r>
      <w:r w:rsidR="00675CB7" w:rsidRPr="00DE7C68">
        <w:rPr>
          <w:rFonts w:asciiTheme="majorHAnsi" w:eastAsia="Times New Roman" w:hAnsiTheme="majorHAnsi" w:cs="Arial"/>
          <w:b/>
        </w:rPr>
        <w:t>/2022</w:t>
      </w:r>
      <w:r w:rsidRPr="00DE7C68">
        <w:rPr>
          <w:rFonts w:asciiTheme="majorHAnsi" w:eastAsia="Times New Roman" w:hAnsiTheme="majorHAnsi" w:cs="Arial"/>
          <w:b/>
        </w:rPr>
        <w:t xml:space="preserve"> za</w:t>
      </w:r>
    </w:p>
    <w:p w14:paraId="5C0D1AE7" w14:textId="1E9990D9" w:rsidR="00BF6A2A" w:rsidRPr="00DE7C68" w:rsidRDefault="00BF6A2A"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w:t>
      </w:r>
      <w:r w:rsidR="00857330" w:rsidRPr="00DE7C68">
        <w:rPr>
          <w:rFonts w:asciiTheme="majorHAnsi" w:eastAsia="Times New Roman" w:hAnsiTheme="majorHAnsi" w:cs="Arial"/>
          <w:b/>
        </w:rPr>
        <w:t xml:space="preserve"> </w:t>
      </w:r>
      <w:r w:rsidR="007C7683" w:rsidRPr="00DE7C68">
        <w:rPr>
          <w:rFonts w:asciiTheme="majorHAnsi" w:eastAsia="Times New Roman" w:hAnsiTheme="majorHAnsi" w:cs="Arial"/>
          <w:b/>
        </w:rPr>
        <w:t xml:space="preserve"> </w:t>
      </w:r>
      <w:r w:rsidR="00C116D4" w:rsidRPr="00DE7C68">
        <w:rPr>
          <w:rFonts w:asciiTheme="majorHAnsi" w:eastAsia="Times New Roman" w:hAnsiTheme="majorHAnsi" w:cs="Arial"/>
          <w:b/>
        </w:rPr>
        <w:t xml:space="preserve"> vzdrževanje gozdnih cest v letu 2022</w:t>
      </w:r>
      <w:r w:rsidR="008A5317" w:rsidRPr="00DE7C68">
        <w:rPr>
          <w:rFonts w:asciiTheme="majorHAnsi" w:eastAsia="Times New Roman" w:hAnsiTheme="majorHAnsi" w:cs="Arial"/>
          <w:b/>
        </w:rPr>
        <w:t xml:space="preserve"> </w:t>
      </w:r>
    </w:p>
    <w:p w14:paraId="7DCE07F3"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CAC0234"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1DDD7DFA" w14:textId="77777777" w:rsidR="00BF6A2A" w:rsidRPr="00DE7C68" w:rsidRDefault="00BF6A2A" w:rsidP="00470A33">
      <w:pPr>
        <w:pStyle w:val="Slog20"/>
        <w:numPr>
          <w:ilvl w:val="0"/>
          <w:numId w:val="32"/>
        </w:numPr>
        <w:jc w:val="center"/>
        <w:rPr>
          <w:rFonts w:asciiTheme="majorHAnsi" w:hAnsiTheme="majorHAnsi"/>
        </w:rPr>
      </w:pPr>
      <w:r w:rsidRPr="00DE7C68">
        <w:rPr>
          <w:rFonts w:asciiTheme="majorHAnsi" w:hAnsiTheme="majorHAnsi"/>
        </w:rPr>
        <w:t>člen</w:t>
      </w:r>
    </w:p>
    <w:p w14:paraId="5536A7AD" w14:textId="1E074B8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skleneta pogod</w:t>
      </w:r>
      <w:r w:rsidR="008A5317" w:rsidRPr="00DE7C68">
        <w:rPr>
          <w:rFonts w:asciiTheme="majorHAnsi" w:eastAsia="Times New Roman" w:hAnsiTheme="majorHAnsi" w:cs="Arial"/>
        </w:rPr>
        <w:t>bo za izvedbo javnega naročila</w:t>
      </w:r>
      <w:r w:rsidRPr="00DE7C68">
        <w:rPr>
          <w:rFonts w:asciiTheme="majorHAnsi" w:eastAsia="Times New Roman" w:hAnsiTheme="majorHAnsi" w:cs="Arial"/>
        </w:rPr>
        <w:t xml:space="preserve"> objavljenega na portalu javnih n</w:t>
      </w:r>
      <w:r w:rsidR="00675CB7" w:rsidRPr="00DE7C68">
        <w:rPr>
          <w:rFonts w:asciiTheme="majorHAnsi" w:eastAsia="Times New Roman" w:hAnsiTheme="majorHAnsi" w:cs="Arial"/>
        </w:rPr>
        <w:t>aročil pod zap. št. _________, z dne _____________</w:t>
      </w:r>
      <w:r w:rsidRPr="00DE7C68">
        <w:rPr>
          <w:rFonts w:asciiTheme="majorHAnsi" w:eastAsia="Times New Roman" w:hAnsiTheme="majorHAnsi" w:cs="Arial"/>
        </w:rPr>
        <w:t>in na podlagi odločitve o oddaji naročila št. ___________________ z dne_____________.</w:t>
      </w:r>
    </w:p>
    <w:p w14:paraId="2CCB791B" w14:textId="77777777" w:rsidR="007A61B1" w:rsidRPr="00DE7C68"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DE7C68" w:rsidRDefault="00727BA1" w:rsidP="004E5F4E">
      <w:pPr>
        <w:tabs>
          <w:tab w:val="left" w:pos="1728"/>
          <w:tab w:val="left" w:pos="7200"/>
        </w:tabs>
        <w:jc w:val="both"/>
        <w:rPr>
          <w:rFonts w:asciiTheme="majorHAnsi" w:eastAsia="Times New Roman" w:hAnsiTheme="majorHAnsi" w:cs="Arial"/>
        </w:rPr>
      </w:pPr>
    </w:p>
    <w:p w14:paraId="618AF81C" w14:textId="340B1908" w:rsidR="00510217"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w:t>
      </w:r>
      <w:r w:rsidR="004917BC" w:rsidRPr="00DE7C68">
        <w:rPr>
          <w:rFonts w:asciiTheme="majorHAnsi" w:eastAsia="Times New Roman" w:hAnsiTheme="majorHAnsi" w:cs="Arial"/>
        </w:rPr>
        <w:t>__________</w:t>
      </w:r>
      <w:r w:rsidRPr="00DE7C68">
        <w:rPr>
          <w:rFonts w:asciiTheme="majorHAnsi" w:eastAsia="Times New Roman" w:hAnsiTheme="majorHAnsi" w:cs="Arial"/>
        </w:rPr>
        <w:t xml:space="preserve">, konto </w:t>
      </w:r>
      <w:r w:rsidR="004917BC" w:rsidRPr="00DE7C68">
        <w:rPr>
          <w:rFonts w:asciiTheme="majorHAnsi" w:eastAsia="Times New Roman" w:hAnsiTheme="majorHAnsi" w:cs="Arial"/>
        </w:rPr>
        <w:t>_____________</w:t>
      </w:r>
      <w:r w:rsidRPr="00DE7C68">
        <w:rPr>
          <w:rFonts w:asciiTheme="majorHAnsi" w:eastAsia="Times New Roman" w:hAnsiTheme="majorHAnsi" w:cs="Arial"/>
        </w:rPr>
        <w:t>, NRP OB</w:t>
      </w:r>
      <w:r w:rsidR="007F6D73" w:rsidRPr="00DE7C68">
        <w:rPr>
          <w:rFonts w:asciiTheme="majorHAnsi" w:eastAsia="Times New Roman" w:hAnsiTheme="majorHAnsi" w:cs="Arial"/>
        </w:rPr>
        <w:t>001-</w:t>
      </w:r>
      <w:r w:rsidR="004917BC" w:rsidRPr="00DE7C68">
        <w:rPr>
          <w:rFonts w:asciiTheme="majorHAnsi" w:eastAsia="Times New Roman" w:hAnsiTheme="majorHAnsi" w:cs="Arial"/>
        </w:rPr>
        <w:t>______________</w:t>
      </w:r>
      <w:r w:rsidRPr="00DE7C68">
        <w:rPr>
          <w:rFonts w:asciiTheme="majorHAnsi" w:eastAsia="Times New Roman" w:hAnsiTheme="majorHAnsi" w:cs="Arial"/>
        </w:rPr>
        <w:t xml:space="preserve">. </w:t>
      </w:r>
    </w:p>
    <w:p w14:paraId="2B5D38EB" w14:textId="77777777" w:rsidR="00BF6A2A" w:rsidRPr="00DE7C68" w:rsidRDefault="00157E5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25D54A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418671B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4EF4F8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to pogodbo naročnik oddaja, izvajalec pa sprejme v izvedbo dela potrebna za vzdrževanje gozdnih cest v občini Ajdovščina, v skladu:</w:t>
      </w:r>
    </w:p>
    <w:p w14:paraId="4BCBD71F" w14:textId="77777777" w:rsidR="00EF38BA" w:rsidRPr="00DE7C68" w:rsidRDefault="00EF38BA" w:rsidP="00EF38BA">
      <w:pPr>
        <w:pStyle w:val="Slog48"/>
      </w:pPr>
      <w:r w:rsidRPr="00DE7C68">
        <w:t>z dokumentacijo v zvezi z oddajo javnega naročila in njenimi prilogami,</w:t>
      </w:r>
    </w:p>
    <w:p w14:paraId="6608A69D" w14:textId="77777777" w:rsidR="00EF38BA" w:rsidRPr="00DE7C68" w:rsidRDefault="00EF38BA" w:rsidP="00EF38BA">
      <w:pPr>
        <w:pStyle w:val="Slog48"/>
      </w:pPr>
      <w:r w:rsidRPr="00DE7C68">
        <w:t>s ponudbo izvajalca št. _____ z dne __________,</w:t>
      </w:r>
    </w:p>
    <w:p w14:paraId="74ECB384" w14:textId="77777777" w:rsidR="00EF38BA" w:rsidRPr="00DE7C68" w:rsidRDefault="00EF38BA" w:rsidP="00EF38BA">
      <w:pPr>
        <w:pStyle w:val="Slog48"/>
      </w:pPr>
      <w:r w:rsidRPr="00DE7C68">
        <w:t>z veljavnimi zakoni, podzakonskimi in drugimi predpisi ter standardi, ki so predvideni za  tovrstne objekte.</w:t>
      </w:r>
    </w:p>
    <w:p w14:paraId="37AFD10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EF2DFF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7687128B" w14:textId="77777777" w:rsidR="00EF38BA" w:rsidRPr="00DE7C68" w:rsidRDefault="00EF38BA" w:rsidP="00EF38BA">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DE7C68" w:rsidRDefault="00EF38BA" w:rsidP="00EF38BA">
      <w:pPr>
        <w:pStyle w:val="Slog49"/>
      </w:pPr>
      <w:r w:rsidRPr="00DE7C68">
        <w:t>vsa odstopanja od predračunskih količin in vrednosti se mora takoj uskladiti na relaciji naročnik – izvajalec,</w:t>
      </w:r>
    </w:p>
    <w:p w14:paraId="31F04E65" w14:textId="77777777" w:rsidR="00EF38BA" w:rsidRPr="00DE7C68" w:rsidRDefault="00EF38BA" w:rsidP="00EF38BA">
      <w:pPr>
        <w:pStyle w:val="Slog49"/>
      </w:pPr>
      <w:r w:rsidRPr="00DE7C68">
        <w:t xml:space="preserve">izvajalec mora obvezno tekoče voditi gradbeni dnevnik za vsa dela, ki trajajo od pričetka do zaključka del po pogodbi, </w:t>
      </w:r>
    </w:p>
    <w:p w14:paraId="6AFC5959" w14:textId="77777777" w:rsidR="00EF38BA" w:rsidRPr="00DE7C68" w:rsidRDefault="00EF38BA" w:rsidP="00EF38BA">
      <w:pPr>
        <w:pStyle w:val="Slog49"/>
      </w:pPr>
      <w:r w:rsidRPr="00DE7C68">
        <w:t>izvajalec mora upoštevati pri izvedbi del vse predpisane tehnične standarde in normative, ki so predpisani za posamezno vrsto del,</w:t>
      </w:r>
    </w:p>
    <w:p w14:paraId="6DFC914F" w14:textId="77777777" w:rsidR="00EF38BA" w:rsidRPr="00DE7C68" w:rsidRDefault="00EF38BA" w:rsidP="00EF38BA">
      <w:pPr>
        <w:pStyle w:val="Slog49"/>
      </w:pPr>
      <w:r w:rsidRPr="00DE7C68">
        <w:t>v primeru, da ponudnik ne izpolnjuje pogodbenih obveznosti na način, predviden v pogodbi o izvedbi javnega naročila, začne naročnik ustrezne postopke za njeno prekinitev,</w:t>
      </w:r>
    </w:p>
    <w:p w14:paraId="0D5F65C9" w14:textId="77777777" w:rsidR="00EF38BA" w:rsidRPr="00DE7C68" w:rsidRDefault="00EF38BA" w:rsidP="00EF38BA">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DE7C68" w:rsidRDefault="00EF38BA" w:rsidP="00EF38BA">
      <w:pPr>
        <w:pStyle w:val="Slog49"/>
      </w:pPr>
      <w:r w:rsidRPr="00DE7C68">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3ECBF7F"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7B47CD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B717D6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4BE572E6"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3C75B34D"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da poveča ali zmanjša obseg naročenih storitev in ga prilagodi dejanskim potrebam oziroma razpoložljivim sredstvom, saj je vzdrževanje gozdnih cest delno sofinancirano iz proračuna RS. Prav tako si naročnik pridržuje pravico do spremembe lokacije vzdrževanja gozdne ceste in prerazporeditev med posameznimi lokacijami.</w:t>
      </w:r>
    </w:p>
    <w:p w14:paraId="0A6C7156"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D4493F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1D134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4C546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9F760ED" w14:textId="2C2D4E6C" w:rsidR="00D26F0D" w:rsidRPr="00DE7C68" w:rsidRDefault="00EF38BA" w:rsidP="00D26F0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DE7C68" w:rsidRDefault="00D26F0D" w:rsidP="004E5F4E">
      <w:pPr>
        <w:tabs>
          <w:tab w:val="left" w:pos="1728"/>
          <w:tab w:val="left" w:pos="7200"/>
        </w:tabs>
        <w:jc w:val="both"/>
        <w:rPr>
          <w:rFonts w:asciiTheme="majorHAnsi" w:eastAsia="Times New Roman" w:hAnsiTheme="majorHAnsi" w:cs="Arial"/>
        </w:rPr>
      </w:pPr>
    </w:p>
    <w:p w14:paraId="640E8BD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w:t>
      </w:r>
      <w:r w:rsidR="00241BD3" w:rsidRPr="00DE7C68">
        <w:rPr>
          <w:rFonts w:asciiTheme="majorHAnsi" w:eastAsia="Times New Roman" w:hAnsiTheme="majorHAnsi" w:cs="Arial"/>
          <w:b/>
        </w:rPr>
        <w:t xml:space="preserve"> in materiala</w:t>
      </w:r>
    </w:p>
    <w:p w14:paraId="1D185F6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4B0FA14B"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1AB95A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DE7C68" w:rsidRDefault="006410A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w:t>
      </w:r>
      <w:r w:rsidR="004D5A66" w:rsidRPr="00DE7C68">
        <w:rPr>
          <w:rFonts w:asciiTheme="majorHAnsi" w:eastAsia="Times New Roman" w:hAnsiTheme="majorHAnsi" w:cs="Arial"/>
          <w:b/>
        </w:rPr>
        <w:t xml:space="preserve"> </w:t>
      </w:r>
      <w:r w:rsidR="008A1AC8" w:rsidRPr="00DE7C68">
        <w:rPr>
          <w:rFonts w:asciiTheme="majorHAnsi" w:eastAsia="Times New Roman" w:hAnsiTheme="majorHAnsi" w:cs="Arial"/>
          <w:b/>
        </w:rPr>
        <w:t>vrednost in cena storitev</w:t>
      </w:r>
    </w:p>
    <w:p w14:paraId="4F7BCA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1416D9" w14:textId="42FB8FE2" w:rsidR="002F729C" w:rsidRPr="00DE7C68" w:rsidRDefault="00EF38BA"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r w:rsidR="002F729C" w:rsidRPr="00DE7C68">
        <w:rPr>
          <w:rFonts w:asciiTheme="majorHAnsi" w:eastAsia="Times New Roman" w:hAnsiTheme="majorHAnsi" w:cs="Arial"/>
        </w:rPr>
        <w:t>Ocenjena vrednost naročila po tej pogodbi znaša _________________ EUR brez DDV, pri čemer se DDV obračunava v skladu z veljavno zakonodajo.</w:t>
      </w:r>
    </w:p>
    <w:p w14:paraId="29B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668F5FA2"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3CE19A69"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73FF864B"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CCFECE0" w14:textId="77777777" w:rsidR="002F729C" w:rsidRPr="00DE7C68" w:rsidRDefault="002F729C" w:rsidP="002F729C">
      <w:pPr>
        <w:numPr>
          <w:ilvl w:val="0"/>
          <w:numId w:val="74"/>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3FBF0A24" w14:textId="77777777" w:rsidR="002F729C" w:rsidRPr="00DE7C68" w:rsidRDefault="002F729C" w:rsidP="002F729C">
      <w:pPr>
        <w:numPr>
          <w:ilvl w:val="0"/>
          <w:numId w:val="74"/>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EF4ECD5" w14:textId="77777777" w:rsidR="002F729C" w:rsidRPr="00DE7C68" w:rsidRDefault="002F729C" w:rsidP="002F729C">
      <w:pPr>
        <w:numPr>
          <w:ilvl w:val="0"/>
          <w:numId w:val="74"/>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352E747B" w14:textId="77777777" w:rsidR="002F729C" w:rsidRPr="00DE7C68" w:rsidRDefault="002F729C" w:rsidP="002F729C">
      <w:pPr>
        <w:numPr>
          <w:ilvl w:val="0"/>
          <w:numId w:val="74"/>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52376900" w14:textId="77777777" w:rsidR="002F729C" w:rsidRPr="00DE7C68" w:rsidRDefault="002F729C" w:rsidP="002F729C">
      <w:pPr>
        <w:numPr>
          <w:ilvl w:val="0"/>
          <w:numId w:val="74"/>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32C4086E"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5843F3A"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in naročnik sta soglasna, da izvajalec ni upravičen do podražitev za izvedena dela niti v smislu 655. člena Obligacijskega zakonika.</w:t>
      </w:r>
    </w:p>
    <w:p w14:paraId="363CEBAC" w14:textId="7A455C70" w:rsidR="00BF6A2A" w:rsidRPr="00DE7C68" w:rsidRDefault="00BF6A2A" w:rsidP="004E5F4E">
      <w:pPr>
        <w:tabs>
          <w:tab w:val="left" w:pos="1728"/>
          <w:tab w:val="left" w:pos="7200"/>
        </w:tabs>
        <w:jc w:val="both"/>
        <w:rPr>
          <w:rFonts w:asciiTheme="majorHAnsi" w:eastAsia="Times New Roman" w:hAnsiTheme="majorHAnsi" w:cs="Arial"/>
          <w:b/>
        </w:rPr>
      </w:pPr>
    </w:p>
    <w:p w14:paraId="5A2A047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18FB3BE7"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196DAA7" w14:textId="63CC7180" w:rsidR="00BF6A2A"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1C7F437C"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594CA777" w14:textId="77777777" w:rsidR="00736BDB" w:rsidRPr="00DE7C68" w:rsidRDefault="00736BDB" w:rsidP="00736BDB">
      <w:pPr>
        <w:tabs>
          <w:tab w:val="left" w:pos="1728"/>
          <w:tab w:val="left" w:pos="7200"/>
        </w:tabs>
        <w:jc w:val="both"/>
        <w:rPr>
          <w:rFonts w:asciiTheme="majorHAnsi" w:hAnsiTheme="majorHAnsi"/>
        </w:rPr>
      </w:pPr>
    </w:p>
    <w:p w14:paraId="6CC15BA4"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12583E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242A09"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6920E9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709933A7"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8B3852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7473E8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3FA25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34F31F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Roki izvedbe del</w:t>
      </w:r>
      <w:r w:rsidR="00D961A3" w:rsidRPr="00DE7C68">
        <w:rPr>
          <w:rFonts w:asciiTheme="majorHAnsi" w:eastAsia="Times New Roman" w:hAnsiTheme="majorHAnsi" w:cs="Arial"/>
          <w:b/>
        </w:rPr>
        <w:t xml:space="preserve"> in pogodbena kazen zaradi zamude </w:t>
      </w:r>
    </w:p>
    <w:p w14:paraId="0417C92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D3A4F17" w14:textId="09991411" w:rsidR="00D80045" w:rsidRPr="00DE7C68" w:rsidRDefault="00736BDB" w:rsidP="004E5F4E">
      <w:pPr>
        <w:tabs>
          <w:tab w:val="left" w:pos="0"/>
        </w:tabs>
        <w:jc w:val="both"/>
        <w:rPr>
          <w:rFonts w:asciiTheme="majorHAnsi" w:hAnsiTheme="majorHAnsi" w:cs="Arial"/>
          <w:lang w:eastAsia="en-US"/>
        </w:rPr>
      </w:pPr>
      <w:r w:rsidRPr="00DE7C68">
        <w:rPr>
          <w:rFonts w:asciiTheme="majorHAnsi" w:hAnsiTheme="majorHAnsi" w:cs="Arial"/>
        </w:rPr>
        <w:t xml:space="preserve"> </w:t>
      </w:r>
    </w:p>
    <w:p w14:paraId="1D7B71D6" w14:textId="118AD27F"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hAnsiTheme="majorHAnsi" w:cs="Arial"/>
        </w:rPr>
        <w:t>Pričetek del po tej pogodbi je datum uvedbe v delo izvajalca. Izvajalec se zaveže z deli, ki so predmet te pogodbe pričeti takoj po uvedbi v delo</w:t>
      </w:r>
      <w:r w:rsidRPr="00DE7C68">
        <w:rPr>
          <w:rFonts w:asciiTheme="majorHAnsi" w:eastAsia="Times New Roman" w:hAnsiTheme="majorHAnsi" w:cs="Arial"/>
        </w:rPr>
        <w:t xml:space="preserve"> in jih dokončati </w:t>
      </w:r>
      <w:r w:rsidRPr="00DE7C68">
        <w:rPr>
          <w:rFonts w:asciiTheme="majorHAnsi" w:eastAsia="Times New Roman" w:hAnsiTheme="majorHAnsi" w:cs="Arial"/>
          <w:b/>
        </w:rPr>
        <w:t xml:space="preserve">do </w:t>
      </w:r>
      <w:r w:rsidR="00C9182F">
        <w:rPr>
          <w:rFonts w:asciiTheme="majorHAnsi" w:eastAsia="Times New Roman" w:hAnsiTheme="majorHAnsi" w:cs="Arial"/>
          <w:b/>
        </w:rPr>
        <w:t>15.11.2022</w:t>
      </w:r>
      <w:r w:rsidRPr="00DE7C68">
        <w:rPr>
          <w:rFonts w:asciiTheme="majorHAnsi" w:eastAsia="Times New Roman" w:hAnsiTheme="majorHAnsi" w:cs="Arial"/>
        </w:rPr>
        <w:t>, vključno z izvedbo primopredaje objekta.</w:t>
      </w:r>
    </w:p>
    <w:p w14:paraId="23CAD451" w14:textId="77777777" w:rsidR="00736BDB" w:rsidRPr="00DE7C68" w:rsidRDefault="00736BDB" w:rsidP="00736BDB">
      <w:pPr>
        <w:tabs>
          <w:tab w:val="left" w:pos="5040"/>
        </w:tabs>
        <w:jc w:val="both"/>
        <w:rPr>
          <w:rFonts w:asciiTheme="majorHAnsi" w:eastAsia="Times New Roman" w:hAnsiTheme="majorHAnsi" w:cs="Arial"/>
        </w:rPr>
      </w:pPr>
    </w:p>
    <w:p w14:paraId="373FFC65" w14:textId="77777777"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2CC287C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3DDFDC5F" w14:textId="77777777" w:rsidR="00736BDB" w:rsidRPr="00DE7C68" w:rsidRDefault="00736BDB" w:rsidP="00736BDB">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DE7C68" w:rsidRDefault="00736BDB" w:rsidP="00736BDB">
      <w:pPr>
        <w:numPr>
          <w:ilvl w:val="0"/>
          <w:numId w:val="20"/>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DE7C68" w:rsidRDefault="00736BDB" w:rsidP="00736BDB">
      <w:pPr>
        <w:numPr>
          <w:ilvl w:val="0"/>
          <w:numId w:val="20"/>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2CC140A" w14:textId="77777777" w:rsidR="00736BDB" w:rsidRPr="00DE7C68" w:rsidRDefault="00736BDB" w:rsidP="00736BDB">
      <w:pPr>
        <w:numPr>
          <w:ilvl w:val="0"/>
          <w:numId w:val="20"/>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DE7C68" w:rsidRDefault="00736BDB" w:rsidP="00736BDB">
      <w:pPr>
        <w:numPr>
          <w:ilvl w:val="0"/>
          <w:numId w:val="20"/>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199C3BDB" w14:textId="77777777" w:rsidR="00736BDB" w:rsidRPr="00DE7C68" w:rsidRDefault="00736BDB" w:rsidP="00736BDB">
      <w:pPr>
        <w:numPr>
          <w:ilvl w:val="0"/>
          <w:numId w:val="20"/>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19B10139" w14:textId="77777777" w:rsidR="00736BDB" w:rsidRPr="00DE7C68" w:rsidRDefault="00736BDB" w:rsidP="00736BDB">
      <w:pPr>
        <w:numPr>
          <w:ilvl w:val="0"/>
          <w:numId w:val="20"/>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688B82E" w14:textId="77777777" w:rsidR="00736BDB" w:rsidRPr="00DE7C68" w:rsidRDefault="00736BDB" w:rsidP="00736BDB">
      <w:pPr>
        <w:tabs>
          <w:tab w:val="left" w:pos="0"/>
        </w:tabs>
        <w:jc w:val="both"/>
        <w:rPr>
          <w:rFonts w:asciiTheme="majorHAnsi" w:hAnsiTheme="majorHAnsi" w:cs="Arial"/>
          <w:lang w:eastAsia="en-US"/>
        </w:rPr>
      </w:pPr>
    </w:p>
    <w:p w14:paraId="360E99B3"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692B2B76" w14:textId="77777777" w:rsidR="00736BDB" w:rsidRPr="00DE7C68" w:rsidRDefault="00736BDB" w:rsidP="00736BDB">
      <w:pPr>
        <w:tabs>
          <w:tab w:val="left" w:pos="0"/>
        </w:tabs>
        <w:jc w:val="both"/>
        <w:rPr>
          <w:rFonts w:asciiTheme="majorHAnsi" w:hAnsiTheme="majorHAnsi" w:cs="Arial"/>
          <w:lang w:eastAsia="en-US"/>
        </w:rPr>
      </w:pPr>
    </w:p>
    <w:p w14:paraId="382F39FD"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DE7C68" w:rsidRDefault="00736BDB" w:rsidP="00736BDB">
      <w:pPr>
        <w:tabs>
          <w:tab w:val="left" w:pos="0"/>
        </w:tabs>
        <w:jc w:val="both"/>
        <w:rPr>
          <w:rFonts w:asciiTheme="majorHAnsi" w:hAnsiTheme="majorHAnsi" w:cs="Arial"/>
          <w:lang w:eastAsia="en-US"/>
        </w:rPr>
      </w:pPr>
    </w:p>
    <w:p w14:paraId="07534850"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DE7C68" w:rsidRDefault="00736BDB" w:rsidP="00736BDB">
      <w:pPr>
        <w:tabs>
          <w:tab w:val="left" w:pos="0"/>
        </w:tabs>
        <w:jc w:val="both"/>
        <w:rPr>
          <w:rFonts w:asciiTheme="majorHAnsi" w:hAnsiTheme="majorHAnsi" w:cs="Arial"/>
          <w:lang w:eastAsia="en-US"/>
        </w:rPr>
      </w:pPr>
    </w:p>
    <w:p w14:paraId="123AD281"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DE7C68" w:rsidRDefault="00BF6A2A" w:rsidP="004E5F4E">
      <w:pPr>
        <w:tabs>
          <w:tab w:val="left" w:pos="0"/>
        </w:tabs>
        <w:jc w:val="both"/>
        <w:rPr>
          <w:rFonts w:asciiTheme="majorHAnsi" w:hAnsiTheme="majorHAnsi" w:cs="Arial"/>
          <w:color w:val="FF0000"/>
          <w:lang w:eastAsia="en-US"/>
        </w:rPr>
      </w:pPr>
    </w:p>
    <w:p w14:paraId="1C20AA61"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C3501D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6C41BD1" w14:textId="45BDFF2E" w:rsidR="00CE5463"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0BFDF41"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BFAA65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9CBCE6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B99F0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5EAB16C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64955CF4" w14:textId="77777777" w:rsidR="00736BDB" w:rsidRPr="00DE7C68" w:rsidRDefault="00736BDB" w:rsidP="00736BDB">
      <w:pPr>
        <w:numPr>
          <w:ilvl w:val="0"/>
          <w:numId w:val="18"/>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11BF13A" w14:textId="77777777" w:rsidR="00736BDB" w:rsidRPr="00DE7C68" w:rsidRDefault="00736BDB" w:rsidP="00736BDB">
      <w:pPr>
        <w:numPr>
          <w:ilvl w:val="0"/>
          <w:numId w:val="18"/>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DE7C68" w:rsidRDefault="00736BDB" w:rsidP="00736BDB">
      <w:pPr>
        <w:numPr>
          <w:ilvl w:val="0"/>
          <w:numId w:val="18"/>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DE7C68" w:rsidRDefault="00736BDB" w:rsidP="00736BDB">
      <w:pPr>
        <w:numPr>
          <w:ilvl w:val="0"/>
          <w:numId w:val="18"/>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DE7C68" w:rsidRDefault="00736BDB" w:rsidP="00736BDB">
      <w:pPr>
        <w:numPr>
          <w:ilvl w:val="0"/>
          <w:numId w:val="18"/>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5E863CD8" w14:textId="77777777" w:rsidR="00736BDB" w:rsidRPr="00DE7C68" w:rsidRDefault="00736BDB" w:rsidP="00736BDB">
      <w:pPr>
        <w:numPr>
          <w:ilvl w:val="0"/>
          <w:numId w:val="18"/>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ED92679" w14:textId="77777777" w:rsidR="00736BDB" w:rsidRPr="00DE7C68" w:rsidRDefault="00736BDB" w:rsidP="00736BDB">
      <w:pPr>
        <w:numPr>
          <w:ilvl w:val="0"/>
          <w:numId w:val="18"/>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4BA5E166" w14:textId="77777777" w:rsidR="00736BDB" w:rsidRPr="00DE7C68" w:rsidRDefault="00736BDB" w:rsidP="00736BDB">
      <w:pPr>
        <w:numPr>
          <w:ilvl w:val="0"/>
          <w:numId w:val="18"/>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dela izvajati in voditi (zahtevana je vsakodnevna prisotnost) z usposobljenim konservatorjem – restavratorjem, skladno z določili te pogodbe in razpisne dokumentacije, </w:t>
      </w:r>
    </w:p>
    <w:p w14:paraId="35C4E00B" w14:textId="77777777" w:rsidR="00736BDB" w:rsidRPr="00DE7C68" w:rsidRDefault="00736BDB" w:rsidP="00736BDB">
      <w:pPr>
        <w:numPr>
          <w:ilvl w:val="0"/>
          <w:numId w:val="18"/>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5CD3E59A" w14:textId="77777777" w:rsidR="00736BDB" w:rsidRPr="00DE7C68" w:rsidRDefault="00736BDB" w:rsidP="00736BDB">
      <w:pPr>
        <w:numPr>
          <w:ilvl w:val="0"/>
          <w:numId w:val="18"/>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81C3C75" w14:textId="77777777" w:rsidR="00736BDB" w:rsidRPr="00DE7C68" w:rsidRDefault="00736BDB" w:rsidP="00736BDB">
      <w:pPr>
        <w:numPr>
          <w:ilvl w:val="0"/>
          <w:numId w:val="18"/>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DE7C68" w:rsidRDefault="00736BDB" w:rsidP="00736BDB">
      <w:pPr>
        <w:numPr>
          <w:ilvl w:val="0"/>
          <w:numId w:val="18"/>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3085EA65" w14:textId="77777777" w:rsidR="00736BDB" w:rsidRPr="00DE7C68" w:rsidRDefault="00736BDB" w:rsidP="00736BDB">
      <w:pPr>
        <w:tabs>
          <w:tab w:val="left" w:pos="1728"/>
          <w:tab w:val="left" w:pos="7200"/>
        </w:tabs>
        <w:jc w:val="both"/>
        <w:rPr>
          <w:rFonts w:asciiTheme="majorHAnsi" w:eastAsia="Times New Roman" w:hAnsiTheme="majorHAnsi" w:cs="Arial"/>
          <w:b/>
        </w:rPr>
      </w:pPr>
    </w:p>
    <w:p w14:paraId="1C7DEDE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DE7C68"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DE7C68" w:rsidRDefault="00C45DED" w:rsidP="004E5F4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w:t>
      </w:r>
      <w:r w:rsidR="00182895" w:rsidRPr="00DE7C68">
        <w:rPr>
          <w:rFonts w:asciiTheme="majorHAnsi" w:eastAsia="Times New Roman" w:hAnsiTheme="majorHAnsi" w:cs="Arial"/>
          <w:b/>
        </w:rPr>
        <w:t>odja del</w:t>
      </w:r>
    </w:p>
    <w:p w14:paraId="670E3F87" w14:textId="77777777" w:rsidR="00182895" w:rsidRPr="00DE7C68" w:rsidRDefault="00182895" w:rsidP="004E5F4E">
      <w:pPr>
        <w:pStyle w:val="Slog20"/>
        <w:jc w:val="center"/>
        <w:rPr>
          <w:rFonts w:asciiTheme="majorHAnsi" w:hAnsiTheme="majorHAnsi"/>
        </w:rPr>
      </w:pPr>
      <w:r w:rsidRPr="00DE7C68">
        <w:rPr>
          <w:rFonts w:asciiTheme="majorHAnsi" w:hAnsiTheme="majorHAnsi"/>
        </w:rPr>
        <w:t>člen</w:t>
      </w:r>
    </w:p>
    <w:p w14:paraId="678C3E71" w14:textId="77777777" w:rsidR="00547E66" w:rsidRPr="00DE7C68" w:rsidRDefault="00547E66" w:rsidP="00547E6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527B0121"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DE7C68" w:rsidRDefault="0018289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DE7C68" w:rsidRDefault="00547E66"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w:t>
      </w:r>
      <w:r w:rsidR="00182895" w:rsidRPr="00DE7C68">
        <w:rPr>
          <w:rFonts w:asciiTheme="majorHAnsi" w:eastAsia="Times New Roman" w:hAnsiTheme="majorHAnsi" w:cs="Arial"/>
        </w:rPr>
        <w:t>odja del izvajalca je odgovoren za izvedbo vseh del po tej pogodbi in za varstvo pri delu</w:t>
      </w:r>
      <w:r w:rsidR="005C33C8" w:rsidRPr="00DE7C68">
        <w:rPr>
          <w:rFonts w:asciiTheme="majorHAnsi" w:eastAsia="Times New Roman" w:hAnsiTheme="majorHAnsi" w:cs="Arial"/>
        </w:rPr>
        <w:t xml:space="preserve"> in </w:t>
      </w:r>
      <w:r w:rsidR="00182895" w:rsidRPr="00DE7C68">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DE7C68"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11EDC230" w14:textId="77777777" w:rsidR="00230A7D" w:rsidRPr="00DE7C68" w:rsidRDefault="00230A7D" w:rsidP="004E5F4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93F647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FFDBF1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B2F88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DE7C68" w14:paraId="00087907" w14:textId="77777777" w:rsidTr="007A61B1">
        <w:tc>
          <w:tcPr>
            <w:tcW w:w="3016" w:type="dxa"/>
            <w:shd w:val="clear" w:color="auto" w:fill="auto"/>
          </w:tcPr>
          <w:p w14:paraId="772F52A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6D81B81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481114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06804AB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02BF801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7A0AC0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9F41D3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1209A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BF6A2A" w:rsidRPr="00DE7C68" w14:paraId="7FA78751" w14:textId="77777777" w:rsidTr="007A61B1">
        <w:trPr>
          <w:trHeight w:val="497"/>
        </w:trPr>
        <w:tc>
          <w:tcPr>
            <w:tcW w:w="3016" w:type="dxa"/>
            <w:shd w:val="clear" w:color="auto" w:fill="auto"/>
          </w:tcPr>
          <w:p w14:paraId="6017A79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2855FA42" w14:textId="77777777" w:rsidTr="007A61B1">
        <w:tc>
          <w:tcPr>
            <w:tcW w:w="3016" w:type="dxa"/>
            <w:shd w:val="clear" w:color="auto" w:fill="auto"/>
          </w:tcPr>
          <w:p w14:paraId="58FF196C"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3B23A066" w14:textId="77777777" w:rsidTr="007A61B1">
        <w:tc>
          <w:tcPr>
            <w:tcW w:w="3016" w:type="dxa"/>
            <w:shd w:val="clear" w:color="auto" w:fill="auto"/>
          </w:tcPr>
          <w:p w14:paraId="056E8661"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C25E6E4"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17A6B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764D93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42EDAEB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354112C" w14:textId="77777777" w:rsidR="00BF6A2A" w:rsidRPr="00DE7C68"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B41B73F" w14:textId="1D59EE15" w:rsidR="00BF6A2A" w:rsidRPr="00DE7C68" w:rsidRDefault="00BF6A2A" w:rsidP="004E5F4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E0F6908" w14:textId="5E4AB703" w:rsidR="00401BDB" w:rsidRPr="00DE7C68" w:rsidRDefault="00401BDB" w:rsidP="004E5F4E">
      <w:pPr>
        <w:jc w:val="both"/>
        <w:rPr>
          <w:rFonts w:asciiTheme="majorHAnsi" w:eastAsia="Times New Roman" w:hAnsiTheme="majorHAnsi" w:cs="Arial"/>
        </w:rPr>
      </w:pPr>
    </w:p>
    <w:p w14:paraId="57ACE2E6" w14:textId="725BCC6F" w:rsidR="00401BDB" w:rsidRPr="00DE7C68" w:rsidRDefault="00401BDB" w:rsidP="00401BDB">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1E897E47" w14:textId="77777777" w:rsidR="00401BDB" w:rsidRPr="00DE7C68" w:rsidRDefault="00401BDB" w:rsidP="00401BDB">
      <w:pPr>
        <w:pStyle w:val="Slog20"/>
        <w:jc w:val="center"/>
        <w:rPr>
          <w:rFonts w:asciiTheme="majorHAnsi" w:hAnsiTheme="majorHAnsi"/>
        </w:rPr>
      </w:pPr>
      <w:r w:rsidRPr="00DE7C68">
        <w:rPr>
          <w:rFonts w:asciiTheme="majorHAnsi" w:hAnsiTheme="majorHAnsi"/>
        </w:rPr>
        <w:t>člen</w:t>
      </w:r>
    </w:p>
    <w:p w14:paraId="6639C6D9" w14:textId="64AB3161" w:rsidR="00401BDB" w:rsidRPr="00DE7C68" w:rsidRDefault="00401BDB" w:rsidP="00401BDB">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rPr>
        <w:t xml:space="preserve">Izvajalec mora najkasneje v desetih delovnih dneh od podpisa pogodbe s strani obeh pogodbenih strank, kot pogoj za veljavnost pogodbe, naročniku izročiti zavarovanje za dobro izvedbo pogodbenih obveznosti v obliki bianco menic z menično izjavo in s pooblastilom za izplačilo menice, v višini 10% pogodbene vrednosti z DDV, v obliki kot je določeno v dokumentaciji v zvezi z oddajo javnega naročila in z veljavnostjo z veljavnostjo 60 dni po roku za izpolnitev vseh obveznosti po tej pogodbi. </w:t>
      </w:r>
    </w:p>
    <w:p w14:paraId="518E645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5EAC8B4A"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68715F"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DD21B08"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3063F3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0589D6C1"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140055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BE5691B"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DE7C68" w:rsidRDefault="007A021A" w:rsidP="004E5F4E">
      <w:pPr>
        <w:tabs>
          <w:tab w:val="left" w:pos="1728"/>
          <w:tab w:val="left" w:pos="7200"/>
        </w:tabs>
        <w:jc w:val="both"/>
        <w:rPr>
          <w:rFonts w:asciiTheme="majorHAnsi" w:eastAsia="Times New Roman" w:hAnsiTheme="majorHAnsi" w:cs="Arial"/>
          <w:b/>
        </w:rPr>
      </w:pPr>
    </w:p>
    <w:p w14:paraId="546188B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3CC66F61"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3ABBE19"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228EFB1" w14:textId="77777777" w:rsidR="00BF6A2A" w:rsidRPr="00DE7C68" w:rsidRDefault="00BF6A2A" w:rsidP="00470A33">
      <w:pPr>
        <w:numPr>
          <w:ilvl w:val="0"/>
          <w:numId w:val="22"/>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47800595" w14:textId="77777777" w:rsidR="00BF6A2A" w:rsidRPr="00DE7C68" w:rsidRDefault="00BF6A2A" w:rsidP="00470A33">
      <w:pPr>
        <w:numPr>
          <w:ilvl w:val="0"/>
          <w:numId w:val="21"/>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DE7C68" w:rsidRDefault="00BF6A2A" w:rsidP="00470A33">
      <w:pPr>
        <w:numPr>
          <w:ilvl w:val="0"/>
          <w:numId w:val="21"/>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3DECA9F" w14:textId="77777777" w:rsidR="00BF6A2A" w:rsidRPr="00DE7C68" w:rsidRDefault="00BF6A2A" w:rsidP="004E5F4E">
      <w:pPr>
        <w:ind w:left="360"/>
        <w:jc w:val="both"/>
        <w:rPr>
          <w:rFonts w:asciiTheme="majorHAnsi" w:hAnsiTheme="majorHAnsi" w:cs="Arial"/>
          <w:lang w:eastAsia="en-US"/>
        </w:rPr>
      </w:pPr>
    </w:p>
    <w:p w14:paraId="650FE005"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2D120ABE"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5801CA1C" w14:textId="77777777" w:rsidR="00D80045" w:rsidRPr="00DE7C68" w:rsidRDefault="00D80045"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w:t>
      </w:r>
      <w:r w:rsidR="002270DC" w:rsidRPr="00DE7C68">
        <w:rPr>
          <w:rFonts w:asciiTheme="majorHAnsi" w:eastAsia="Times New Roman" w:hAnsiTheme="majorHAnsi" w:cs="Arial"/>
          <w:b/>
        </w:rPr>
        <w:t xml:space="preserve"> in povračilo škode</w:t>
      </w:r>
    </w:p>
    <w:p w14:paraId="57B388FC"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D9B0C35" w14:textId="77777777" w:rsidR="00D80045" w:rsidRPr="00DE7C68" w:rsidRDefault="00D8004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DE7C68">
        <w:rPr>
          <w:rFonts w:asciiTheme="majorHAnsi" w:eastAsia="Times New Roman" w:hAnsiTheme="majorHAnsi" w:cs="Arial"/>
        </w:rPr>
        <w:t xml:space="preserve"> razlike do</w:t>
      </w:r>
      <w:r w:rsidRPr="00DE7C68">
        <w:rPr>
          <w:rFonts w:asciiTheme="majorHAnsi" w:eastAsia="Times New Roman" w:hAnsiTheme="majorHAnsi" w:cs="Arial"/>
        </w:rPr>
        <w:t xml:space="preserve"> celotne škode</w:t>
      </w:r>
      <w:r w:rsidR="00EF7D7F" w:rsidRPr="00DE7C68">
        <w:rPr>
          <w:rFonts w:asciiTheme="majorHAnsi" w:eastAsia="Times New Roman" w:hAnsiTheme="majorHAnsi" w:cs="Arial"/>
        </w:rPr>
        <w:t xml:space="preserve"> (popolne odškodnine)</w:t>
      </w:r>
      <w:r w:rsidRPr="00DE7C68">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DE7C68"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DE7C68" w:rsidRDefault="00EF7D7F"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r w:rsidR="004D7C27" w:rsidRPr="00DE7C68">
        <w:rPr>
          <w:rFonts w:asciiTheme="majorHAnsi" w:eastAsia="Times New Roman" w:hAnsiTheme="majorHAnsi" w:cs="Arial"/>
        </w:rPr>
        <w:t>.</w:t>
      </w:r>
    </w:p>
    <w:p w14:paraId="472330FC"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DE7C68"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963A387" w14:textId="77777777" w:rsidR="004D7C27" w:rsidRPr="00DE7C68" w:rsidRDefault="004D7C27" w:rsidP="004E5F4E">
      <w:pPr>
        <w:tabs>
          <w:tab w:val="left" w:pos="1728"/>
          <w:tab w:val="left" w:pos="7200"/>
        </w:tabs>
        <w:jc w:val="both"/>
        <w:rPr>
          <w:rFonts w:asciiTheme="majorHAnsi" w:eastAsia="Times New Roman" w:hAnsiTheme="majorHAnsi" w:cs="Arial"/>
          <w:b/>
        </w:rPr>
      </w:pPr>
    </w:p>
    <w:p w14:paraId="5E855F5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w:t>
      </w:r>
      <w:r w:rsidR="00C0417B" w:rsidRPr="00DE7C68">
        <w:rPr>
          <w:rFonts w:asciiTheme="majorHAnsi" w:eastAsia="Times New Roman" w:hAnsiTheme="majorHAnsi" w:cs="Arial"/>
          <w:b/>
        </w:rPr>
        <w:t xml:space="preserve"> ter odprava</w:t>
      </w:r>
      <w:r w:rsidR="000831DB" w:rsidRPr="00DE7C68">
        <w:rPr>
          <w:rFonts w:asciiTheme="majorHAnsi" w:eastAsia="Times New Roman" w:hAnsiTheme="majorHAnsi" w:cs="Arial"/>
          <w:b/>
        </w:rPr>
        <w:t xml:space="preserve"> napak</w:t>
      </w:r>
    </w:p>
    <w:p w14:paraId="3DA84D26"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5C3DC2F"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46DD708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35D3C155" w14:textId="77777777" w:rsidR="006722CB" w:rsidRPr="00DE7C68" w:rsidRDefault="006722CB" w:rsidP="006722CB">
      <w:pPr>
        <w:tabs>
          <w:tab w:val="left" w:pos="1728"/>
          <w:tab w:val="left" w:pos="7200"/>
        </w:tabs>
        <w:jc w:val="both"/>
        <w:rPr>
          <w:rFonts w:asciiTheme="majorHAnsi" w:eastAsia="Times New Roman" w:hAnsiTheme="majorHAnsi" w:cs="Arial"/>
          <w:highlight w:val="red"/>
        </w:rPr>
      </w:pPr>
      <w:r w:rsidRPr="00DE7C68">
        <w:rPr>
          <w:rFonts w:asciiTheme="majorHAnsi" w:eastAsia="Times New Roman" w:hAnsiTheme="majorHAnsi" w:cs="Arial"/>
        </w:rPr>
        <w:t xml:space="preserve">Izvajalec mora najkasneje v roku 15 dni od datuma podpisa primopredajnega zapisnika naročniku izročiti zavarovanje za odpravo napak v obliki bianco menic z menično izjavo in s pooblastilom za izplačilo menice, v višini 5%  končne pogodbene vrednosti z DDV, in sicer  za obdobje 2 leti plus 30 dni od datuma prevzema objekta.   </w:t>
      </w:r>
    </w:p>
    <w:p w14:paraId="17ACAD80"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5688D640"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5A902B6B"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67DE7D5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0221C51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6493C864"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147BA2E3"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63E825C" w14:textId="0A53CB10"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7AA31E0" w14:textId="7B9EF1D2" w:rsidR="00632736" w:rsidRPr="00DE7C68" w:rsidRDefault="00632736" w:rsidP="00632736">
      <w:pPr>
        <w:tabs>
          <w:tab w:val="left" w:pos="1728"/>
          <w:tab w:val="left" w:pos="7200"/>
        </w:tabs>
        <w:jc w:val="both"/>
        <w:rPr>
          <w:rFonts w:asciiTheme="majorHAnsi" w:eastAsia="Times New Roman" w:hAnsiTheme="majorHAnsi" w:cs="Arial"/>
          <w:b/>
        </w:rPr>
      </w:pPr>
    </w:p>
    <w:p w14:paraId="67483DE8" w14:textId="278BEFF4" w:rsidR="00632736" w:rsidRPr="00DE7C68" w:rsidRDefault="00632736" w:rsidP="00632736">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597BDDD3" w14:textId="77777777" w:rsidR="00632736" w:rsidRPr="00DE7C68" w:rsidRDefault="00632736" w:rsidP="00632736">
      <w:pPr>
        <w:pStyle w:val="Slog20"/>
        <w:jc w:val="center"/>
        <w:rPr>
          <w:rFonts w:asciiTheme="majorHAnsi" w:hAnsiTheme="majorHAnsi"/>
        </w:rPr>
      </w:pPr>
      <w:r w:rsidRPr="00DE7C68">
        <w:rPr>
          <w:rFonts w:asciiTheme="majorHAnsi" w:hAnsiTheme="majorHAnsi"/>
        </w:rPr>
        <w:t>člen</w:t>
      </w:r>
    </w:p>
    <w:p w14:paraId="4EBE619B" w14:textId="77777777" w:rsidR="00632736" w:rsidRPr="00DE7C68" w:rsidRDefault="00632736" w:rsidP="006722CB">
      <w:pPr>
        <w:tabs>
          <w:tab w:val="left" w:pos="1728"/>
          <w:tab w:val="left" w:pos="7200"/>
        </w:tabs>
        <w:jc w:val="both"/>
        <w:rPr>
          <w:rFonts w:asciiTheme="majorHAnsi" w:eastAsia="Times New Roman" w:hAnsiTheme="majorHAnsi" w:cs="Arial"/>
        </w:rPr>
      </w:pPr>
    </w:p>
    <w:p w14:paraId="6BA41590"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10DC32AC" w14:textId="77777777" w:rsidR="00632736" w:rsidRPr="00DE7C68" w:rsidRDefault="00632736" w:rsidP="00632736">
      <w:pPr>
        <w:jc w:val="both"/>
        <w:rPr>
          <w:rFonts w:asciiTheme="majorHAnsi" w:eastAsia="Times New Roman" w:hAnsiTheme="majorHAnsi" w:cs="Arial"/>
        </w:rPr>
      </w:pPr>
    </w:p>
    <w:p w14:paraId="6A909F9D"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DE7C68" w:rsidRDefault="00632736" w:rsidP="00632736">
      <w:pPr>
        <w:jc w:val="both"/>
        <w:rPr>
          <w:rFonts w:asciiTheme="majorHAnsi" w:eastAsia="Times New Roman" w:hAnsiTheme="majorHAnsi" w:cs="Arial"/>
        </w:rPr>
      </w:pPr>
    </w:p>
    <w:p w14:paraId="7107E95C"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3B43DA2" w14:textId="6A25F200" w:rsidR="00E17751" w:rsidRPr="00DE7C68" w:rsidRDefault="00E17751" w:rsidP="004E5F4E">
      <w:pPr>
        <w:tabs>
          <w:tab w:val="left" w:pos="1728"/>
          <w:tab w:val="left" w:pos="7200"/>
        </w:tabs>
        <w:jc w:val="both"/>
        <w:rPr>
          <w:rFonts w:asciiTheme="majorHAnsi" w:hAnsiTheme="majorHAnsi" w:cs="Arial"/>
        </w:rPr>
      </w:pPr>
    </w:p>
    <w:p w14:paraId="14AD5622" w14:textId="77777777" w:rsidR="00E17751" w:rsidRPr="00DE7C68" w:rsidRDefault="00E17751" w:rsidP="004E5F4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58CE0781" w14:textId="77777777" w:rsidR="00E17751" w:rsidRPr="00DE7C68" w:rsidRDefault="00E17751" w:rsidP="004E5F4E">
      <w:pPr>
        <w:pStyle w:val="Slog20"/>
        <w:jc w:val="center"/>
        <w:rPr>
          <w:rFonts w:asciiTheme="majorHAnsi" w:hAnsiTheme="majorHAnsi"/>
        </w:rPr>
      </w:pPr>
      <w:r w:rsidRPr="00DE7C68">
        <w:rPr>
          <w:rFonts w:asciiTheme="majorHAnsi" w:hAnsiTheme="majorHAnsi"/>
        </w:rPr>
        <w:t>člen</w:t>
      </w:r>
    </w:p>
    <w:p w14:paraId="7302BFB2"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B80F5B7" w14:textId="77777777" w:rsidR="00E17751" w:rsidRPr="00DE7C68" w:rsidRDefault="00E17751" w:rsidP="004E5F4E">
      <w:pPr>
        <w:tabs>
          <w:tab w:val="left" w:pos="1728"/>
          <w:tab w:val="left" w:pos="7200"/>
        </w:tabs>
        <w:jc w:val="both"/>
        <w:rPr>
          <w:rFonts w:asciiTheme="majorHAnsi" w:hAnsiTheme="majorHAnsi" w:cs="Arial"/>
        </w:rPr>
      </w:pPr>
    </w:p>
    <w:p w14:paraId="2D5F569B"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DE7C68" w:rsidRDefault="00E17751" w:rsidP="004E5F4E">
      <w:pPr>
        <w:tabs>
          <w:tab w:val="left" w:pos="1728"/>
          <w:tab w:val="left" w:pos="7200"/>
        </w:tabs>
        <w:jc w:val="both"/>
        <w:rPr>
          <w:rFonts w:asciiTheme="majorHAnsi" w:hAnsiTheme="majorHAnsi" w:cs="Arial"/>
        </w:rPr>
      </w:pPr>
    </w:p>
    <w:p w14:paraId="7D9577F3"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A279990" w14:textId="77777777" w:rsidR="00F639DD" w:rsidRPr="00DE7C68" w:rsidRDefault="00F639DD" w:rsidP="004E5F4E">
      <w:pPr>
        <w:tabs>
          <w:tab w:val="left" w:pos="1728"/>
          <w:tab w:val="left" w:pos="7200"/>
        </w:tabs>
        <w:jc w:val="both"/>
        <w:rPr>
          <w:rFonts w:asciiTheme="majorHAnsi" w:eastAsia="Times New Roman" w:hAnsiTheme="majorHAnsi" w:cs="Arial"/>
          <w:b/>
        </w:rPr>
      </w:pPr>
    </w:p>
    <w:p w14:paraId="0C3B25EC" w14:textId="77777777" w:rsidR="00BF6A2A" w:rsidRPr="00DE7C68" w:rsidRDefault="00F639D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w:t>
      </w:r>
      <w:r w:rsidR="00BF6A2A" w:rsidRPr="00DE7C68">
        <w:rPr>
          <w:rFonts w:asciiTheme="majorHAnsi" w:eastAsia="Times New Roman" w:hAnsiTheme="majorHAnsi" w:cs="Arial"/>
          <w:b/>
        </w:rPr>
        <w:t>trokovno nadzorstvo nad gradnjo</w:t>
      </w:r>
    </w:p>
    <w:p w14:paraId="542A84D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E36BEC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1541217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D054EE0" w14:textId="1DC45BB6" w:rsidR="00BF6A2A" w:rsidRPr="00DE7C68" w:rsidRDefault="00CA34C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 zastopnik in skrbnik pogodbe, ki ga</w:t>
      </w:r>
      <w:r w:rsidR="00BF6A2A" w:rsidRPr="00DE7C68">
        <w:rPr>
          <w:rFonts w:asciiTheme="majorHAnsi" w:eastAsia="Times New Roman" w:hAnsiTheme="majorHAnsi" w:cs="Arial"/>
        </w:rPr>
        <w:t xml:space="preserve"> določi naročnik je </w:t>
      </w:r>
      <w:r w:rsidR="00C9182F">
        <w:rPr>
          <w:rFonts w:asciiTheme="majorHAnsi" w:eastAsia="Times New Roman" w:hAnsiTheme="majorHAnsi" w:cs="Arial"/>
        </w:rPr>
        <w:t>Peter Kete</w:t>
      </w:r>
      <w:r w:rsidR="00BF6A2A" w:rsidRPr="00DE7C68">
        <w:rPr>
          <w:rFonts w:asciiTheme="majorHAnsi" w:eastAsia="Times New Roman" w:hAnsiTheme="majorHAnsi" w:cs="Arial"/>
        </w:rPr>
        <w:t>.</w:t>
      </w:r>
    </w:p>
    <w:p w14:paraId="6FAFA4A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04CFDED" w14:textId="1109F338"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w:t>
      </w:r>
      <w:r w:rsidR="00DE7C68" w:rsidRPr="00DE7C68">
        <w:rPr>
          <w:rFonts w:asciiTheme="majorHAnsi" w:eastAsia="Times New Roman" w:hAnsiTheme="majorHAnsi" w:cs="Arial"/>
        </w:rPr>
        <w:t>pnik pogodbenih del in</w:t>
      </w:r>
      <w:r w:rsidRPr="00DE7C68">
        <w:rPr>
          <w:rFonts w:asciiTheme="majorHAnsi" w:eastAsia="Times New Roman" w:hAnsiTheme="majorHAnsi" w:cs="Arial"/>
        </w:rPr>
        <w:t xml:space="preserve"> vodja del, ki ga določi izvajalec je _______________.</w:t>
      </w:r>
    </w:p>
    <w:p w14:paraId="64B643C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F4B732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C8CF29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6433B7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C4DD97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319C86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CEAF38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C8E6D1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EFB274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DE7C68" w:rsidRDefault="00BF6A2A" w:rsidP="00470A33">
      <w:pPr>
        <w:numPr>
          <w:ilvl w:val="0"/>
          <w:numId w:val="19"/>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40DCDA4D" w14:textId="77777777" w:rsidR="00BF6A2A" w:rsidRPr="00DE7C68" w:rsidRDefault="00BF6A2A" w:rsidP="00470A33">
      <w:pPr>
        <w:numPr>
          <w:ilvl w:val="0"/>
          <w:numId w:val="19"/>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73AF9390" w14:textId="77777777" w:rsidR="00BF6A2A" w:rsidRPr="00DE7C68" w:rsidRDefault="00BF6A2A" w:rsidP="00470A33">
      <w:pPr>
        <w:numPr>
          <w:ilvl w:val="0"/>
          <w:numId w:val="19"/>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31BCE21E" w14:textId="77777777" w:rsidR="00BF6A2A" w:rsidRPr="00DE7C68" w:rsidRDefault="00BF6A2A" w:rsidP="00470A33">
      <w:pPr>
        <w:numPr>
          <w:ilvl w:val="0"/>
          <w:numId w:val="19"/>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363B5478" w14:textId="77777777" w:rsidR="00F83148" w:rsidRPr="00DE7C68"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31B107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0528F6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3FC050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(Ur. l .RS, št. 69/2011) in izjavlja, da sam ni subjekt, za katerega bi veljala omejitev poslovanja z naročnikom po tem členu. V primeru, da njegova izjava ni resnična, sam nosi odgovornost in posledice zaradi ničnosti sklenjene pogodbe.</w:t>
      </w:r>
    </w:p>
    <w:p w14:paraId="065A9ED7"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DE7C68" w:rsidRDefault="004F2288"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A6A9B1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6CC22DD" w14:textId="77777777" w:rsidR="004F2288" w:rsidRPr="00DE7C68" w:rsidRDefault="004F2288"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sklenjena pod razveznim pogojem, ki se uresniči v primeru izpolnitve ene od naslednjih okoliščin:</w:t>
      </w:r>
    </w:p>
    <w:p w14:paraId="30622E89" w14:textId="77777777" w:rsidR="004F2288" w:rsidRPr="00DE7C68" w:rsidRDefault="004F2288" w:rsidP="00470A33">
      <w:pPr>
        <w:numPr>
          <w:ilvl w:val="0"/>
          <w:numId w:val="54"/>
        </w:numPr>
        <w:jc w:val="both"/>
        <w:rPr>
          <w:rFonts w:asciiTheme="majorHAnsi" w:hAnsiTheme="majorHAnsi" w:cs="Arial"/>
        </w:rPr>
      </w:pPr>
      <w:r w:rsidRPr="00DE7C68">
        <w:rPr>
          <w:rFonts w:asciiTheme="majorHAnsi" w:hAnsiTheme="majorHAnsi" w:cs="Arial"/>
        </w:rPr>
        <w:t xml:space="preserve">če bo naročnik seznanjen, da je sodišče s pravnomočno odločitvijo ugotovilo kršitev obveznosti delovne, okoljske ali socialne zakonodaje s strani izvajalca ali podizvajalca ali </w:t>
      </w:r>
    </w:p>
    <w:p w14:paraId="41A004BA" w14:textId="77777777" w:rsidR="004F2288" w:rsidRPr="00DE7C68" w:rsidRDefault="004F2288" w:rsidP="00470A33">
      <w:pPr>
        <w:numPr>
          <w:ilvl w:val="0"/>
          <w:numId w:val="54"/>
        </w:numPr>
        <w:jc w:val="both"/>
        <w:rPr>
          <w:rFonts w:asciiTheme="majorHAnsi" w:hAnsiTheme="majorHAnsi" w:cs="Arial"/>
        </w:rPr>
      </w:pPr>
      <w:r w:rsidRPr="00DE7C68">
        <w:rPr>
          <w:rFonts w:asciiTheme="majorHAnsi" w:eastAsia="Times New Roman" w:hAnsiTheme="majorHAnsi" w:cs="Arial"/>
        </w:rPr>
        <w:t>če bo naročnik seznanjen, da je pristojni državni organ pri izvajalcu ali podizvajalcu v času izvajanja pogodbe ugotovil najmanj dve kršitvi v zvezi s:</w:t>
      </w:r>
    </w:p>
    <w:p w14:paraId="32E22DEF" w14:textId="77777777" w:rsidR="004F2288" w:rsidRPr="00DE7C68" w:rsidRDefault="004F2288" w:rsidP="004E5F4E">
      <w:pPr>
        <w:pStyle w:val="Slog68"/>
        <w:rPr>
          <w:rFonts w:asciiTheme="majorHAnsi" w:hAnsiTheme="majorHAnsi"/>
        </w:rPr>
      </w:pPr>
      <w:r w:rsidRPr="00DE7C68">
        <w:rPr>
          <w:rFonts w:asciiTheme="majorHAnsi" w:hAnsiTheme="majorHAnsi"/>
        </w:rPr>
        <w:t>plačilom za delo,</w:t>
      </w:r>
    </w:p>
    <w:p w14:paraId="2A0905EA" w14:textId="77777777" w:rsidR="004F2288" w:rsidRPr="00DE7C68" w:rsidRDefault="004F2288" w:rsidP="004E5F4E">
      <w:pPr>
        <w:pStyle w:val="Slog68"/>
        <w:rPr>
          <w:rFonts w:asciiTheme="majorHAnsi" w:hAnsiTheme="majorHAnsi"/>
        </w:rPr>
      </w:pPr>
      <w:r w:rsidRPr="00DE7C68">
        <w:rPr>
          <w:rFonts w:asciiTheme="majorHAnsi" w:hAnsiTheme="majorHAnsi"/>
        </w:rPr>
        <w:t>delovnim časom,</w:t>
      </w:r>
    </w:p>
    <w:p w14:paraId="37349E8D" w14:textId="77777777" w:rsidR="004F2288" w:rsidRPr="00DE7C68" w:rsidRDefault="004F2288" w:rsidP="004E5F4E">
      <w:pPr>
        <w:pStyle w:val="Slog68"/>
        <w:rPr>
          <w:rFonts w:asciiTheme="majorHAnsi" w:hAnsiTheme="majorHAnsi"/>
        </w:rPr>
      </w:pPr>
      <w:r w:rsidRPr="00DE7C68">
        <w:rPr>
          <w:rFonts w:asciiTheme="majorHAnsi" w:hAnsiTheme="majorHAnsi"/>
        </w:rPr>
        <w:t xml:space="preserve">počitki, </w:t>
      </w:r>
    </w:p>
    <w:p w14:paraId="78B35811" w14:textId="77777777" w:rsidR="004F2288" w:rsidRPr="00DE7C68" w:rsidRDefault="004F2288" w:rsidP="004E5F4E">
      <w:pPr>
        <w:pStyle w:val="Slog68"/>
        <w:rPr>
          <w:rFonts w:asciiTheme="majorHAnsi" w:hAnsiTheme="majorHAnsi"/>
        </w:rPr>
      </w:pPr>
      <w:r w:rsidRPr="00DE7C68">
        <w:rPr>
          <w:rFonts w:asciiTheme="majorHAnsi" w:hAnsiTheme="majorHAnsi"/>
        </w:rPr>
        <w:t xml:space="preserve">opravljanjem dela na podlagi pogodb civilnega prava kljub obstoju elementov delovnega razmerja ali v zvezi z zaposlovanjem na črno </w:t>
      </w:r>
    </w:p>
    <w:p w14:paraId="13468402" w14:textId="77777777" w:rsidR="004F2288" w:rsidRPr="00DE7C68" w:rsidRDefault="004F2288" w:rsidP="004E5F4E">
      <w:pPr>
        <w:tabs>
          <w:tab w:val="left" w:pos="1728"/>
          <w:tab w:val="left" w:pos="7200"/>
        </w:tabs>
        <w:ind w:left="284"/>
        <w:jc w:val="both"/>
        <w:rPr>
          <w:rFonts w:asciiTheme="majorHAnsi" w:eastAsia="Times New Roman" w:hAnsiTheme="majorHAnsi" w:cs="Arial"/>
        </w:rPr>
      </w:pPr>
      <w:r w:rsidRPr="00DE7C68">
        <w:rPr>
          <w:rFonts w:asciiTheme="majorHAnsi" w:eastAsia="Times New Roman" w:hAnsiTheme="majorHAnsi" w:cs="Arial"/>
        </w:rPr>
        <w:t>in za kateri mu je bila s pravnomočno odločitvijo ali več pravnomočnimi odločitvami izrečena globa za prekršek;</w:t>
      </w:r>
    </w:p>
    <w:p w14:paraId="1342EFB6" w14:textId="77777777" w:rsidR="004F2288" w:rsidRPr="00DE7C68" w:rsidRDefault="004F2288"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9F2C853" w14:textId="77777777" w:rsidR="004F2288" w:rsidRPr="00DE7C68" w:rsidRDefault="004F2288" w:rsidP="004E5F4E">
      <w:pPr>
        <w:tabs>
          <w:tab w:val="left" w:pos="1728"/>
          <w:tab w:val="left" w:pos="7200"/>
        </w:tabs>
        <w:jc w:val="both"/>
        <w:rPr>
          <w:rFonts w:asciiTheme="majorHAnsi" w:eastAsia="Times New Roman" w:hAnsiTheme="majorHAnsi" w:cs="Arial"/>
        </w:rPr>
      </w:pPr>
    </w:p>
    <w:p w14:paraId="41FBDC43" w14:textId="77777777" w:rsidR="004F2288" w:rsidRPr="00DE7C68" w:rsidRDefault="004F2288"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763DD472" w14:textId="77777777" w:rsidR="004F2288" w:rsidRPr="00DE7C68" w:rsidRDefault="004F2288" w:rsidP="004E5F4E">
      <w:pPr>
        <w:jc w:val="both"/>
        <w:rPr>
          <w:rFonts w:asciiTheme="majorHAnsi" w:hAnsiTheme="majorHAnsi" w:cs="Arial"/>
        </w:rPr>
      </w:pPr>
      <w:r w:rsidRPr="00DE7C68">
        <w:rPr>
          <w:rFonts w:asciiTheme="majorHAnsi" w:eastAsia="Times New Roman" w:hAnsiTheme="majorHAnsi" w:cs="Arial"/>
        </w:rPr>
        <w:t>O datumu sklenitve nove pogodbe bo naročnik obvestil izvajalca/dobavitelja. Če naročnik v roku 30 dni od seznanitve s kršitvijo ne začne novega postopka javnega naročila, se šteje, da je pogodba razvezana trideseti dan od seznanitve s kršitvijo.</w:t>
      </w:r>
    </w:p>
    <w:p w14:paraId="3D0C1F03" w14:textId="77777777" w:rsidR="00BF6A2A" w:rsidRPr="00DE7C68" w:rsidRDefault="004F2288"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50E8AD6"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69F0F7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C64242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42436B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DE7C68">
        <w:rPr>
          <w:rFonts w:asciiTheme="majorHAnsi" w:eastAsia="Times New Roman" w:hAnsiTheme="majorHAnsi" w:cs="Arial"/>
        </w:rPr>
        <w:t xml:space="preserve"> </w:t>
      </w:r>
    </w:p>
    <w:p w14:paraId="4C536BFC" w14:textId="77777777" w:rsidR="00B365E9" w:rsidRPr="00DE7C68"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8B50EDA" w14:textId="77777777" w:rsidR="00446D41"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2E6D12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F2DCC8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0EEFD09" w14:textId="144FB48E"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w:t>
      </w:r>
      <w:r w:rsidR="00EA6EA1" w:rsidRPr="00DE7C68">
        <w:rPr>
          <w:rFonts w:asciiTheme="majorHAnsi" w:eastAsia="Times New Roman" w:hAnsiTheme="majorHAnsi" w:cs="Arial"/>
        </w:rPr>
        <w:t>(v nadaljevanju: dokumentacija)</w:t>
      </w:r>
      <w:r w:rsidRPr="00DE7C68">
        <w:rPr>
          <w:rFonts w:asciiTheme="majorHAnsi" w:eastAsia="Times New Roman" w:hAnsiTheme="majorHAnsi" w:cs="Arial"/>
        </w:rPr>
        <w:t xml:space="preserve"> in ponudba izvajalca št. ______ z dne ___ </w:t>
      </w:r>
      <w:r w:rsidR="00EA6EA1" w:rsidRPr="00DE7C68">
        <w:rPr>
          <w:rFonts w:asciiTheme="majorHAnsi" w:eastAsia="Times New Roman" w:hAnsiTheme="majorHAnsi" w:cs="Arial"/>
        </w:rPr>
        <w:t xml:space="preserve"> </w:t>
      </w:r>
      <w:r w:rsidRPr="00DE7C68">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DE7C68"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77C5FCC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 xml:space="preserve"> </w:t>
      </w:r>
    </w:p>
    <w:p w14:paraId="017FE9DE" w14:textId="77777777" w:rsidR="00BB5CB5" w:rsidRPr="00376653" w:rsidRDefault="00BB5CB5" w:rsidP="004E5F4E">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611923" w:rsidRPr="00376653" w14:paraId="169520EB" w14:textId="77777777" w:rsidTr="001B0C68">
        <w:tc>
          <w:tcPr>
            <w:tcW w:w="4606"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t xml:space="preserve">Številka: </w:t>
            </w:r>
          </w:p>
          <w:p w14:paraId="3EF6BE18" w14:textId="77777777" w:rsidR="00611923" w:rsidRPr="00376653" w:rsidRDefault="00611923" w:rsidP="004E5F4E">
            <w:pPr>
              <w:rPr>
                <w:rFonts w:asciiTheme="majorHAnsi" w:hAnsiTheme="majorHAnsi" w:cs="Arial"/>
              </w:rPr>
            </w:pPr>
            <w:r w:rsidRPr="00376653">
              <w:rPr>
                <w:rFonts w:asciiTheme="majorHAnsi" w:hAnsiTheme="majorHAnsi" w:cs="Arial"/>
              </w:rPr>
              <w:t xml:space="preserve">Dne: </w:t>
            </w:r>
          </w:p>
          <w:p w14:paraId="1AE77A9F" w14:textId="77777777" w:rsidR="00611923" w:rsidRPr="00376653" w:rsidRDefault="00611923" w:rsidP="004E5F4E">
            <w:pPr>
              <w:rPr>
                <w:rFonts w:asciiTheme="majorHAnsi" w:hAnsiTheme="majorHAnsi" w:cs="Arial"/>
              </w:rPr>
            </w:pPr>
          </w:p>
        </w:tc>
        <w:tc>
          <w:tcPr>
            <w:tcW w:w="4606"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1B0C68">
        <w:tc>
          <w:tcPr>
            <w:tcW w:w="4606"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606"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552654">
        <w:trPr>
          <w:trHeight w:val="124"/>
        </w:trPr>
        <w:tc>
          <w:tcPr>
            <w:tcW w:w="4606" w:type="dxa"/>
            <w:shd w:val="clear" w:color="auto" w:fill="auto"/>
          </w:tcPr>
          <w:p w14:paraId="3FF905BF" w14:textId="77777777" w:rsidR="002C2580" w:rsidRPr="00376653" w:rsidRDefault="002C2580" w:rsidP="004E5F4E">
            <w:pPr>
              <w:rPr>
                <w:rFonts w:asciiTheme="majorHAnsi" w:hAnsiTheme="majorHAnsi" w:cs="Arial"/>
              </w:rPr>
            </w:pPr>
          </w:p>
        </w:tc>
        <w:tc>
          <w:tcPr>
            <w:tcW w:w="4606" w:type="dxa"/>
            <w:shd w:val="clear" w:color="auto" w:fill="auto"/>
          </w:tcPr>
          <w:p w14:paraId="4F5E46C7" w14:textId="77777777" w:rsidR="00611923" w:rsidRPr="00376653" w:rsidRDefault="00611923" w:rsidP="004E5F4E">
            <w:pPr>
              <w:rPr>
                <w:rFonts w:asciiTheme="majorHAnsi" w:hAnsiTheme="majorHAnsi" w:cs="Arial"/>
              </w:rPr>
            </w:pPr>
          </w:p>
        </w:tc>
      </w:tr>
    </w:tbl>
    <w:p w14:paraId="76489F70" w14:textId="77777777" w:rsidR="00E03769" w:rsidRPr="00376653" w:rsidRDefault="00A967E9" w:rsidP="004E5F4E">
      <w:pPr>
        <w:rPr>
          <w:rFonts w:asciiTheme="majorHAnsi" w:hAnsiTheme="majorHAnsi" w:cs="Arial"/>
          <w:b/>
          <w:bCs/>
          <w:i/>
          <w:iCs/>
          <w:sz w:val="24"/>
          <w:szCs w:val="28"/>
          <w:u w:val="single"/>
          <w:lang w:val="x-none"/>
        </w:rPr>
      </w:pPr>
      <w:r w:rsidRPr="00376653">
        <w:rPr>
          <w:rFonts w:asciiTheme="majorHAnsi" w:hAnsiTheme="majorHAnsi" w:cs="Arial"/>
        </w:rPr>
        <w:t xml:space="preserve"> </w:t>
      </w:r>
    </w:p>
    <w:p w14:paraId="5B19957B" w14:textId="77777777" w:rsidR="00A967E9" w:rsidRPr="00376653" w:rsidRDefault="00A967E9" w:rsidP="004E5F4E">
      <w:pPr>
        <w:rPr>
          <w:rFonts w:asciiTheme="majorHAnsi" w:hAnsiTheme="majorHAnsi" w:cs="Arial"/>
          <w:b/>
        </w:rPr>
      </w:pPr>
    </w:p>
    <w:p w14:paraId="7F886B05" w14:textId="77777777" w:rsidR="00A967E9" w:rsidRPr="00376653" w:rsidRDefault="00A967E9" w:rsidP="004E5F4E">
      <w:pPr>
        <w:rPr>
          <w:rFonts w:asciiTheme="majorHAnsi" w:hAnsiTheme="majorHAnsi" w:cs="Arial"/>
          <w:b/>
        </w:rPr>
      </w:pPr>
      <w:r w:rsidRPr="00376653">
        <w:rPr>
          <w:rFonts w:asciiTheme="majorHAnsi" w:hAnsiTheme="majorHAnsi" w:cs="Arial"/>
          <w:b/>
        </w:rPr>
        <w:t>S podpisom ESPD ponudnik/gospodarski subjekt potrdi, da je seznanjen z vsebino in da sprejema vsebino vzorca pogodbe.</w:t>
      </w:r>
    </w:p>
    <w:p w14:paraId="2F7E88C4" w14:textId="77777777" w:rsidR="00A967E9" w:rsidRPr="00376653" w:rsidRDefault="00A967E9" w:rsidP="004E5F4E">
      <w:pPr>
        <w:rPr>
          <w:rFonts w:asciiTheme="majorHAnsi" w:hAnsiTheme="majorHAnsi" w:cs="Arial"/>
          <w:b/>
          <w:bCs/>
          <w:i/>
          <w:iCs/>
          <w:u w:val="single"/>
          <w:lang w:val="x-none"/>
        </w:rPr>
      </w:pPr>
    </w:p>
    <w:p w14:paraId="24519B0D" w14:textId="77777777" w:rsidR="00927D75" w:rsidRPr="00376653" w:rsidRDefault="00927D75" w:rsidP="00927D75">
      <w:pPr>
        <w:rPr>
          <w:rFonts w:asciiTheme="majorHAnsi" w:hAnsiTheme="majorHAnsi" w:cs="Arial"/>
          <w:b/>
          <w:bCs/>
          <w:i/>
          <w:iCs/>
          <w:sz w:val="24"/>
          <w:szCs w:val="28"/>
          <w:u w:val="single"/>
        </w:rPr>
      </w:pPr>
      <w:r w:rsidRPr="00376653">
        <w:rPr>
          <w:rFonts w:asciiTheme="majorHAnsi" w:hAnsiTheme="majorHAnsi"/>
        </w:rPr>
        <w:br w:type="page"/>
      </w:r>
    </w:p>
    <w:p w14:paraId="69B5FF03" w14:textId="77777777" w:rsidR="00927D75" w:rsidRPr="00376653" w:rsidRDefault="00927D75" w:rsidP="00470A33">
      <w:pPr>
        <w:pStyle w:val="javnanaroilapodnaslov"/>
        <w:framePr w:wrap="auto" w:vAnchor="margin" w:yAlign="inline"/>
        <w:numPr>
          <w:ilvl w:val="1"/>
          <w:numId w:val="42"/>
        </w:numPr>
        <w:spacing w:before="0" w:after="0"/>
        <w:rPr>
          <w:rFonts w:asciiTheme="majorHAnsi" w:hAnsiTheme="majorHAnsi"/>
        </w:rPr>
      </w:pPr>
      <w:bookmarkStart w:id="22" w:name="_Toc98921914"/>
      <w:r>
        <w:rPr>
          <w:rFonts w:asciiTheme="majorHAnsi" w:hAnsiTheme="majorHAnsi"/>
          <w:lang w:val="sl-SI"/>
        </w:rPr>
        <w:t>Izjava o neobstoju okoliščin glede omejitve poslovanja</w:t>
      </w:r>
      <w:bookmarkEnd w:id="22"/>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ZIntPK</w:t>
      </w:r>
    </w:p>
    <w:p w14:paraId="0FB737AD" w14:textId="77777777" w:rsidR="00927D75" w:rsidRPr="00FB1C00" w:rsidRDefault="00927D75" w:rsidP="00927D75">
      <w:pPr>
        <w:jc w:val="both"/>
        <w:rPr>
          <w:rFonts w:asciiTheme="majorHAnsi" w:hAnsiTheme="majorHAnsi" w:cs="Calibri"/>
          <w:lang w:eastAsia="en-US"/>
        </w:rPr>
      </w:pPr>
    </w:p>
    <w:p w14:paraId="02DFA5F8" w14:textId="77777777"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Zakona o integriteti in preprečevanju korupcije (Uradni list RS, št. 69/11 – uradno prečiščeno besedilo in 158/2020, ZIntPK)</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58EEBE75" w14:textId="77777777" w:rsidR="00927D75" w:rsidRPr="00FB1C00" w:rsidRDefault="00927D75" w:rsidP="00927D75">
      <w:pPr>
        <w:jc w:val="both"/>
        <w:rPr>
          <w:rFonts w:asciiTheme="majorHAnsi" w:hAnsiTheme="majorHAnsi" w:cs="Calibri"/>
          <w:lang w:eastAsia="en-US"/>
        </w:rPr>
      </w:pPr>
    </w:p>
    <w:p w14:paraId="5A0D8484" w14:textId="77777777"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showingPlcHdr/>
          <w:text/>
        </w:sdt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7777777"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showingPlcHdr/>
          <w:text/>
        </w:sdt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ZIntPK.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Pr="00B40D61" w:rsidRDefault="00927D75" w:rsidP="00927D75">
      <w:pPr>
        <w:jc w:val="both"/>
        <w:rPr>
          <w:rFonts w:asciiTheme="majorHAnsi" w:hAnsiTheme="majorHAnsi"/>
          <w:sz w:val="24"/>
          <w:szCs w:val="24"/>
          <w:lang w:eastAsia="en-US"/>
        </w:rPr>
      </w:pPr>
    </w:p>
    <w:p w14:paraId="16523CB6" w14:textId="77777777" w:rsidR="00927D75" w:rsidRPr="00B40D61" w:rsidRDefault="00927D75" w:rsidP="00927D75">
      <w:pPr>
        <w:jc w:val="both"/>
        <w:rPr>
          <w:rFonts w:asciiTheme="majorHAnsi" w:hAnsiTheme="majorHAnsi"/>
          <w:b/>
          <w:sz w:val="24"/>
          <w:szCs w:val="24"/>
          <w:u w:val="single"/>
          <w:lang w:eastAsia="en-US"/>
        </w:rPr>
      </w:pPr>
      <w:r w:rsidRPr="00B40D61">
        <w:rPr>
          <w:rFonts w:asciiTheme="majorHAnsi" w:hAnsiTheme="majorHAnsi"/>
          <w:b/>
          <w:sz w:val="24"/>
          <w:szCs w:val="24"/>
          <w:u w:val="single"/>
          <w:lang w:eastAsia="en-US"/>
        </w:rPr>
        <w:t>1. odstavek 35. člena ZIntPK:</w:t>
      </w:r>
    </w:p>
    <w:p w14:paraId="6BEFD7CC" w14:textId="77777777" w:rsidR="00927D75" w:rsidRPr="00B40D61" w:rsidRDefault="00927D75" w:rsidP="00927D75">
      <w:pPr>
        <w:rPr>
          <w:rFonts w:asciiTheme="majorHAnsi" w:hAnsiTheme="majorHAnsi" w:cs="Calibri"/>
          <w:i/>
          <w:sz w:val="24"/>
          <w:szCs w:val="24"/>
          <w:lang w:eastAsia="en-US"/>
        </w:rPr>
      </w:pPr>
      <w:r w:rsidRPr="00B40D61">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40D61" w:rsidRDefault="00927D75" w:rsidP="00470A33">
      <w:pPr>
        <w:numPr>
          <w:ilvl w:val="0"/>
          <w:numId w:val="66"/>
        </w:numPr>
        <w:rPr>
          <w:rFonts w:asciiTheme="majorHAnsi" w:hAnsiTheme="majorHAnsi" w:cs="Calibri"/>
          <w:i/>
          <w:sz w:val="24"/>
          <w:szCs w:val="24"/>
          <w:lang w:eastAsia="en-US"/>
        </w:rPr>
      </w:pPr>
      <w:r w:rsidRPr="00B40D61">
        <w:rPr>
          <w:rFonts w:asciiTheme="majorHAnsi" w:hAnsiTheme="majorHAnsi" w:cs="Calibri"/>
          <w:i/>
          <w:sz w:val="24"/>
          <w:szCs w:val="24"/>
          <w:lang w:eastAsia="en-US"/>
        </w:rPr>
        <w:t>udeležen kot poslovodja, član poslovodstva ali zakoniti zastopnik ali</w:t>
      </w:r>
    </w:p>
    <w:p w14:paraId="2B366CBA" w14:textId="77777777" w:rsidR="00927D75" w:rsidRPr="00B40D61" w:rsidRDefault="00927D75" w:rsidP="00470A33">
      <w:pPr>
        <w:numPr>
          <w:ilvl w:val="0"/>
          <w:numId w:val="66"/>
        </w:numPr>
        <w:rPr>
          <w:rFonts w:asciiTheme="majorHAnsi" w:hAnsiTheme="majorHAnsi" w:cs="Calibri"/>
          <w:i/>
          <w:sz w:val="24"/>
          <w:szCs w:val="24"/>
          <w:lang w:eastAsia="en-US"/>
        </w:rPr>
      </w:pPr>
      <w:r w:rsidRPr="00B40D61">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2F8A8038" w14:textId="77777777" w:rsidR="00927D75" w:rsidRPr="00FB1C00" w:rsidRDefault="00927D75" w:rsidP="00927D75">
      <w:pPr>
        <w:rPr>
          <w:rFonts w:asciiTheme="majorHAnsi" w:hAnsiTheme="majorHAnsi" w:cs="Arial"/>
          <w:b/>
          <w:bCs/>
          <w:i/>
          <w:iCs/>
          <w:u w:val="single"/>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470A33">
      <w:pPr>
        <w:pStyle w:val="javnanaroilapodnaslov"/>
        <w:framePr w:wrap="auto" w:vAnchor="margin" w:yAlign="inline"/>
        <w:numPr>
          <w:ilvl w:val="1"/>
          <w:numId w:val="42"/>
        </w:numPr>
        <w:spacing w:before="0" w:after="0"/>
        <w:rPr>
          <w:rFonts w:asciiTheme="majorHAnsi" w:hAnsiTheme="majorHAnsi"/>
        </w:rPr>
      </w:pPr>
      <w:bookmarkStart w:id="23" w:name="_Toc98921915"/>
      <w:r w:rsidRPr="00376653">
        <w:rPr>
          <w:rFonts w:asciiTheme="majorHAnsi" w:hAnsiTheme="majorHAnsi"/>
          <w:lang w:val="sl-SI"/>
        </w:rPr>
        <w:t>Izjava o udeležbi</w:t>
      </w:r>
      <w:r w:rsidR="00F9625C" w:rsidRPr="00376653">
        <w:rPr>
          <w:rFonts w:asciiTheme="majorHAnsi" w:hAnsiTheme="majorHAnsi"/>
          <w:lang w:val="sl-SI"/>
        </w:rPr>
        <w:t xml:space="preserve"> fizičnih in pravnih</w:t>
      </w:r>
      <w:r w:rsidRPr="00376653">
        <w:rPr>
          <w:rFonts w:asciiTheme="majorHAnsi" w:hAnsiTheme="majorHAnsi"/>
          <w:lang w:val="sl-SI"/>
        </w:rPr>
        <w:t xml:space="preserve"> oseb</w:t>
      </w:r>
      <w:r w:rsidR="00F9625C" w:rsidRPr="00376653">
        <w:rPr>
          <w:rFonts w:asciiTheme="majorHAnsi" w:hAnsiTheme="majorHAnsi"/>
          <w:lang w:val="sl-SI"/>
        </w:rPr>
        <w:t xml:space="preserve"> ter o povezanih družbah</w:t>
      </w:r>
      <w:bookmarkEnd w:id="23"/>
    </w:p>
    <w:p w14:paraId="657D899D" w14:textId="77777777" w:rsidR="00F1222C" w:rsidRPr="00376653" w:rsidRDefault="00F1222C" w:rsidP="004E5F4E">
      <w:pPr>
        <w:rPr>
          <w:rFonts w:asciiTheme="majorHAnsi" w:hAnsiTheme="majorHAnsi" w:cs="Arial"/>
        </w:rPr>
      </w:pPr>
    </w:p>
    <w:p w14:paraId="1C152CB2" w14:textId="77777777" w:rsidR="00F9625C" w:rsidRPr="00376653" w:rsidRDefault="00F9625C" w:rsidP="004E5F4E">
      <w:pPr>
        <w:jc w:val="both"/>
        <w:rPr>
          <w:rFonts w:asciiTheme="majorHAnsi" w:eastAsia="Times New Roman" w:hAnsiTheme="majorHAnsi" w:cs="Arial"/>
        </w:rPr>
      </w:pPr>
      <w:bookmarkStart w:id="24" w:name="_Toc395008195"/>
      <w:bookmarkStart w:id="25" w:name="_Toc401742236"/>
      <w:bookmarkStart w:id="26"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(Uradni list RS, št. 69/11 – uradno prečiščeno besedilo, ZIntPK),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73606846" w14:textId="77777777" w:rsidR="00F9625C" w:rsidRPr="00376653" w:rsidRDefault="00F9625C" w:rsidP="00470A33">
      <w:pPr>
        <w:numPr>
          <w:ilvl w:val="0"/>
          <w:numId w:val="19"/>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470A33">
      <w:pPr>
        <w:numPr>
          <w:ilvl w:val="0"/>
          <w:numId w:val="19"/>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4BEE7B6D"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4EB27684" w:rsidR="00F9625C" w:rsidRPr="00376653"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r w:rsidR="00774A9F">
        <w:rPr>
          <w:rFonts w:asciiTheme="majorHAnsi" w:hAnsiTheme="majorHAnsi" w:cs="Arial"/>
          <w:b/>
        </w:rPr>
        <w:t>Vzdrževanje gozdnih cest v letu 2022</w:t>
      </w:r>
      <w:r w:rsidRPr="00376653">
        <w:rPr>
          <w:rFonts w:asciiTheme="majorHAnsi" w:hAnsiTheme="majorHAnsi" w:cs="Arial"/>
          <w:lang w:eastAsia="en-US"/>
        </w:rPr>
        <w:t>«</w:t>
      </w:r>
      <w:r w:rsidR="002C2580" w:rsidRPr="00376653">
        <w:rPr>
          <w:rFonts w:asciiTheme="majorHAnsi" w:hAnsiTheme="majorHAnsi" w:cs="Arial"/>
          <w:lang w:eastAsia="en-US"/>
        </w:rPr>
        <w:t xml:space="preserve"> </w:t>
      </w:r>
      <w:r w:rsidR="00EA5B08" w:rsidRPr="00376653">
        <w:rPr>
          <w:rFonts w:asciiTheme="majorHAnsi" w:hAnsiTheme="majorHAnsi" w:cs="Arial"/>
          <w:lang w:eastAsia="en-US"/>
        </w:rPr>
        <w:t xml:space="preserve"> </w:t>
      </w:r>
    </w:p>
    <w:p w14:paraId="63C74470" w14:textId="77777777" w:rsidR="00F9625C" w:rsidRPr="00376653" w:rsidRDefault="00F9625C" w:rsidP="004E5F4E">
      <w:pPr>
        <w:tabs>
          <w:tab w:val="num" w:pos="360"/>
        </w:tabs>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shd w:val="clear" w:color="auto" w:fill="auto"/>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shd w:val="clear" w:color="auto" w:fill="auto"/>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shd w:val="clear" w:color="auto" w:fill="auto"/>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shd w:val="clear" w:color="auto" w:fill="auto"/>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2.</w:t>
            </w:r>
          </w:p>
        </w:tc>
        <w:tc>
          <w:tcPr>
            <w:tcW w:w="2765" w:type="dxa"/>
            <w:shd w:val="clear" w:color="auto" w:fill="auto"/>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shd w:val="clear" w:color="auto" w:fill="auto"/>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shd w:val="clear" w:color="auto" w:fill="auto"/>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shd w:val="clear" w:color="auto" w:fill="auto"/>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shd w:val="clear" w:color="auto" w:fill="auto"/>
          </w:tcPr>
          <w:p w14:paraId="7A5112B9" w14:textId="77777777" w:rsidR="00F9625C" w:rsidRPr="00376653" w:rsidRDefault="00F9625C" w:rsidP="004E5F4E">
            <w:pPr>
              <w:jc w:val="both"/>
              <w:rPr>
                <w:rFonts w:asciiTheme="majorHAnsi" w:eastAsia="Times New Roman" w:hAnsiTheme="majorHAnsi" w:cs="Arial"/>
                <w:b/>
              </w:rPr>
            </w:pPr>
          </w:p>
        </w:tc>
        <w:tc>
          <w:tcPr>
            <w:tcW w:w="4962" w:type="dxa"/>
            <w:shd w:val="clear" w:color="auto" w:fill="auto"/>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shd w:val="clear" w:color="auto" w:fill="auto"/>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586C5C87"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shd w:val="clear" w:color="auto" w:fill="auto"/>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7EBCCB38"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shd w:val="clear" w:color="auto" w:fill="auto"/>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6099D940"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470A33">
      <w:pPr>
        <w:numPr>
          <w:ilvl w:val="0"/>
          <w:numId w:val="19"/>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470A33">
      <w:pPr>
        <w:numPr>
          <w:ilvl w:val="0"/>
          <w:numId w:val="19"/>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24"/>
    <w:bookmarkEnd w:id="25"/>
    <w:bookmarkEnd w:id="26"/>
    <w:p w14:paraId="25A08B91" w14:textId="0B2F9D28"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C5053" w14:textId="77777777" w:rsidR="00E276BE" w:rsidRDefault="00E276BE">
      <w:r>
        <w:separator/>
      </w:r>
    </w:p>
  </w:endnote>
  <w:endnote w:type="continuationSeparator" w:id="0">
    <w:p w14:paraId="2555AF65" w14:textId="77777777" w:rsidR="00E276BE" w:rsidRDefault="00E27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Franklin Gothic Medium Cond"/>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ECB6D" w14:textId="77777777" w:rsidR="00E276BE" w:rsidRPr="00B0409D" w:rsidRDefault="00E276BE" w:rsidP="00F460ED">
    <w:pPr>
      <w:pStyle w:val="Noga"/>
      <w:jc w:val="right"/>
      <w:rPr>
        <w:rFonts w:asciiTheme="majorHAnsi" w:hAnsiTheme="majorHAnsi"/>
        <w:lang w:val="sl-SI"/>
      </w:rPr>
    </w:pPr>
  </w:p>
  <w:p w14:paraId="763EDFBF" w14:textId="77777777" w:rsidR="00E276BE" w:rsidRPr="00B0409D" w:rsidRDefault="00E276BE"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E276BE" w:rsidRPr="00B0409D" w:rsidRDefault="00E276BE"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4AED6064" w14:textId="4533A9C1" w:rsidR="00E276BE" w:rsidRPr="00B0409D" w:rsidRDefault="00E276BE" w:rsidP="0076121E">
    <w:pPr>
      <w:pStyle w:val="Noga"/>
      <w:spacing w:after="240" w:line="276" w:lineRule="auto"/>
      <w:jc w:val="center"/>
      <w:rPr>
        <w:rFonts w:asciiTheme="majorHAnsi" w:hAnsiTheme="majorHAnsi"/>
        <w:lang w:val="sl-SI"/>
      </w:rPr>
    </w:pPr>
    <w:r>
      <w:rPr>
        <w:rFonts w:asciiTheme="majorHAnsi" w:hAnsiTheme="majorHAnsi"/>
        <w:lang w:val="sl-SI"/>
      </w:rPr>
      <w:t>»Vzdrževanje gozdnih cest v letu 2022</w:t>
    </w:r>
    <w:r w:rsidRPr="00B0409D">
      <w:rPr>
        <w:rFonts w:asciiTheme="majorHAnsi" w:hAnsiTheme="majorHAnsi"/>
        <w:lang w:val="sl-SI"/>
      </w:rPr>
      <w:t>«</w:t>
    </w:r>
  </w:p>
  <w:p w14:paraId="0F97BBCA" w14:textId="6621D38D" w:rsidR="00E276BE" w:rsidRPr="00B0409D" w:rsidRDefault="00E276BE"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455BF6">
      <w:rPr>
        <w:rFonts w:asciiTheme="majorHAnsi" w:hAnsiTheme="majorHAnsi" w:cs="Arial"/>
        <w:noProof/>
      </w:rPr>
      <w:t>22</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10D2A" w14:textId="77777777" w:rsidR="00E276BE" w:rsidRDefault="00E276BE" w:rsidP="000F371E">
    <w:pPr>
      <w:pStyle w:val="Noga"/>
      <w:jc w:val="center"/>
      <w:rPr>
        <w:lang w:val="sl-SI"/>
      </w:rPr>
    </w:pPr>
  </w:p>
  <w:p w14:paraId="6B52F061" w14:textId="77777777" w:rsidR="00E276BE" w:rsidRDefault="00E276BE" w:rsidP="000F371E">
    <w:pPr>
      <w:pStyle w:val="Noga"/>
      <w:jc w:val="center"/>
      <w:rPr>
        <w:lang w:val="sl-SI"/>
      </w:rPr>
    </w:pPr>
    <w:r>
      <w:pict w14:anchorId="55F4BF2F">
        <v:rect id="_x0000_i1029" style="width:453.6pt;height:1.5pt" o:hralign="center" o:hrstd="t" o:hr="t" fillcolor="#a0a0a0" stroked="f"/>
      </w:pict>
    </w:r>
  </w:p>
  <w:p w14:paraId="67DC9732" w14:textId="77777777" w:rsidR="00E276BE" w:rsidRPr="00B05801" w:rsidRDefault="00E276BE" w:rsidP="000F371E">
    <w:pPr>
      <w:pStyle w:val="Noga"/>
      <w:jc w:val="center"/>
      <w:rPr>
        <w:color w:val="00B050"/>
        <w:lang w:val="sl-SI"/>
      </w:rPr>
    </w:pPr>
  </w:p>
  <w:p w14:paraId="14A150FA" w14:textId="77777777" w:rsidR="00E276BE" w:rsidRPr="000547A7" w:rsidRDefault="00E276BE"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6FEC3" w14:textId="77777777" w:rsidR="00E276BE" w:rsidRDefault="00E276BE">
      <w:r>
        <w:separator/>
      </w:r>
    </w:p>
  </w:footnote>
  <w:footnote w:type="continuationSeparator" w:id="0">
    <w:p w14:paraId="75A6BFCC" w14:textId="77777777" w:rsidR="00E276BE" w:rsidRDefault="00E276BE">
      <w:r>
        <w:continuationSeparator/>
      </w:r>
    </w:p>
  </w:footnote>
  <w:footnote w:id="1">
    <w:p w14:paraId="29575254" w14:textId="77777777" w:rsidR="00E276BE" w:rsidRPr="00DF0148" w:rsidRDefault="00E276BE"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E276BE" w:rsidRPr="00C972CE" w:rsidRDefault="00E276BE"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E276BE" w:rsidRPr="00AC0BB7" w:rsidRDefault="00E276BE" w:rsidP="00F9625C">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E276BE" w:rsidRPr="0046574E" w:rsidRDefault="00E276BE" w:rsidP="00F9625C">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7A1A1B06" w14:textId="77777777" w:rsidR="00E276BE" w:rsidRPr="0046574E" w:rsidRDefault="00E276BE" w:rsidP="00F9625C">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568BB4A2" w14:textId="77777777" w:rsidR="00E276BE" w:rsidRPr="0046574E" w:rsidRDefault="00E276BE" w:rsidP="00F9625C">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489D83A4" w14:textId="77777777" w:rsidR="00E276BE" w:rsidRPr="0046574E" w:rsidRDefault="00E276BE" w:rsidP="00F9625C">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5DD00DC8" w14:textId="77777777" w:rsidR="00E276BE" w:rsidRPr="0046574E" w:rsidRDefault="00E276BE" w:rsidP="00F9625C">
      <w:pPr>
        <w:pStyle w:val="Sprotnaopomba-besedilo"/>
        <w:numPr>
          <w:ilvl w:val="0"/>
          <w:numId w:val="8"/>
        </w:numPr>
        <w:jc w:val="both"/>
        <w:rPr>
          <w:rFonts w:ascii="ITC NovareseBU" w:hAnsi="ITC NovareseBU" w:cs="Arial"/>
        </w:rPr>
      </w:pPr>
      <w:r w:rsidRPr="0046574E">
        <w:rPr>
          <w:rFonts w:ascii="ITC NovareseBU" w:hAnsi="ITC NovareseBU" w:cs="Arial"/>
        </w:rPr>
        <w:t>so koncernske družbe;</w:t>
      </w:r>
    </w:p>
    <w:p w14:paraId="11AD9E61" w14:textId="77777777" w:rsidR="00E276BE" w:rsidRPr="0046574E" w:rsidRDefault="00E276BE" w:rsidP="00F9625C">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4CA1B838" w14:textId="77777777" w:rsidR="00E276BE" w:rsidRPr="0050796A" w:rsidRDefault="00E276BE" w:rsidP="00F9625C">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26F98" w14:textId="77777777" w:rsidR="00E276BE" w:rsidRDefault="00E276BE" w:rsidP="000F371E">
    <w:pPr>
      <w:pStyle w:val="Glava"/>
      <w:rPr>
        <w:lang w:val="sl-SI"/>
      </w:rPr>
    </w:pPr>
  </w:p>
  <w:p w14:paraId="7BCFDFC0" w14:textId="77777777" w:rsidR="00E276BE" w:rsidRDefault="00E276BE" w:rsidP="000F371E">
    <w:pPr>
      <w:pStyle w:val="Glava"/>
      <w:rPr>
        <w:lang w:val="sl-SI"/>
      </w:rPr>
    </w:pPr>
  </w:p>
  <w:p w14:paraId="70C7B82A" w14:textId="77777777" w:rsidR="00E276BE" w:rsidRDefault="00E276BE" w:rsidP="000F371E">
    <w:pPr>
      <w:pStyle w:val="Glava"/>
      <w:rPr>
        <w:lang w:val="sl-SI"/>
      </w:rPr>
    </w:pPr>
  </w:p>
  <w:p w14:paraId="38F1275B" w14:textId="77777777" w:rsidR="00E276BE" w:rsidRDefault="00E276BE" w:rsidP="000F371E">
    <w:pPr>
      <w:pStyle w:val="Glava"/>
      <w:rPr>
        <w:lang w:val="sl-SI"/>
      </w:rPr>
    </w:pPr>
  </w:p>
  <w:p w14:paraId="167FB0E4" w14:textId="77777777" w:rsidR="00E276BE" w:rsidRDefault="00E276BE" w:rsidP="000F371E">
    <w:pPr>
      <w:pStyle w:val="Glava"/>
      <w:rPr>
        <w:lang w:val="sl-SI"/>
      </w:rPr>
    </w:pPr>
    <w:r>
      <w:pict w14:anchorId="6A3C53B9">
        <v:rect id="_x0000_i1026" style="width:453.6pt;height:1.5pt" o:hralign="center" o:hrstd="t" o:hr="t" fillcolor="#a0a0a0" stroked="f"/>
      </w:pict>
    </w:r>
  </w:p>
  <w:p w14:paraId="3BB1E4B5" w14:textId="77777777" w:rsidR="00E276BE" w:rsidRPr="000F371E" w:rsidRDefault="00E276BE"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65970" w14:textId="77777777" w:rsidR="00E276BE" w:rsidRDefault="00E276BE" w:rsidP="00DD1CF6">
    <w:pPr>
      <w:pStyle w:val="Glava"/>
      <w:rPr>
        <w:rFonts w:cs="Arial"/>
        <w:b/>
        <w:bCs/>
        <w:sz w:val="23"/>
        <w:szCs w:val="23"/>
      </w:rPr>
    </w:pPr>
  </w:p>
  <w:p w14:paraId="4B41E1A6" w14:textId="77777777" w:rsidR="00E276BE" w:rsidRDefault="00E276BE"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E276BE" w:rsidRPr="00B05801" w:rsidRDefault="00E276BE"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E276BE" w:rsidRPr="000F371E" w:rsidRDefault="00E276BE"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D045C6F"/>
    <w:multiLevelType w:val="hybridMultilevel"/>
    <w:tmpl w:val="10E202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FC11191"/>
    <w:multiLevelType w:val="multilevel"/>
    <w:tmpl w:val="2F16A366"/>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9"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2"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6"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5"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79"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1"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78"/>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9"/>
  </w:num>
  <w:num w:numId="4">
    <w:abstractNumId w:val="51"/>
  </w:num>
  <w:num w:numId="5">
    <w:abstractNumId w:val="28"/>
  </w:num>
  <w:num w:numId="6">
    <w:abstractNumId w:val="69"/>
  </w:num>
  <w:num w:numId="7">
    <w:abstractNumId w:val="34"/>
  </w:num>
  <w:num w:numId="8">
    <w:abstractNumId w:val="72"/>
  </w:num>
  <w:num w:numId="9">
    <w:abstractNumId w:val="9"/>
  </w:num>
  <w:num w:numId="10">
    <w:abstractNumId w:val="21"/>
  </w:num>
  <w:num w:numId="11">
    <w:abstractNumId w:val="74"/>
  </w:num>
  <w:num w:numId="12">
    <w:abstractNumId w:val="25"/>
  </w:num>
  <w:num w:numId="13">
    <w:abstractNumId w:val="60"/>
  </w:num>
  <w:num w:numId="14">
    <w:abstractNumId w:val="73"/>
  </w:num>
  <w:num w:numId="15">
    <w:abstractNumId w:val="15"/>
  </w:num>
  <w:num w:numId="16">
    <w:abstractNumId w:val="11"/>
  </w:num>
  <w:num w:numId="17">
    <w:abstractNumId w:val="13"/>
  </w:num>
  <w:num w:numId="18">
    <w:abstractNumId w:val="35"/>
  </w:num>
  <w:num w:numId="19">
    <w:abstractNumId w:val="53"/>
  </w:num>
  <w:num w:numId="20">
    <w:abstractNumId w:val="4"/>
  </w:num>
  <w:num w:numId="21">
    <w:abstractNumId w:val="76"/>
  </w:num>
  <w:num w:numId="22">
    <w:abstractNumId w:val="20"/>
  </w:num>
  <w:num w:numId="23">
    <w:abstractNumId w:val="10"/>
  </w:num>
  <w:num w:numId="24">
    <w:abstractNumId w:val="40"/>
  </w:num>
  <w:num w:numId="25">
    <w:abstractNumId w:val="17"/>
  </w:num>
  <w:num w:numId="26">
    <w:abstractNumId w:val="63"/>
  </w:num>
  <w:num w:numId="27">
    <w:abstractNumId w:val="56"/>
  </w:num>
  <w:num w:numId="28">
    <w:abstractNumId w:val="64"/>
  </w:num>
  <w:num w:numId="29">
    <w:abstractNumId w:val="46"/>
  </w:num>
  <w:num w:numId="30">
    <w:abstractNumId w:val="62"/>
  </w:num>
  <w:num w:numId="31">
    <w:abstractNumId w:val="32"/>
  </w:num>
  <w:num w:numId="32">
    <w:abstractNumId w:val="32"/>
    <w:lvlOverride w:ilvl="0">
      <w:startOverride w:val="1"/>
    </w:lvlOverride>
  </w:num>
  <w:num w:numId="33">
    <w:abstractNumId w:val="58"/>
  </w:num>
  <w:num w:numId="34">
    <w:abstractNumId w:val="45"/>
  </w:num>
  <w:num w:numId="35">
    <w:abstractNumId w:val="55"/>
  </w:num>
  <w:num w:numId="36">
    <w:abstractNumId w:val="23"/>
  </w:num>
  <w:num w:numId="37">
    <w:abstractNumId w:val="41"/>
  </w:num>
  <w:num w:numId="38">
    <w:abstractNumId w:val="42"/>
  </w:num>
  <w:num w:numId="39">
    <w:abstractNumId w:val="14"/>
  </w:num>
  <w:num w:numId="40">
    <w:abstractNumId w:val="75"/>
  </w:num>
  <w:num w:numId="41">
    <w:abstractNumId w:val="49"/>
  </w:num>
  <w:num w:numId="42">
    <w:abstractNumId w:val="22"/>
  </w:num>
  <w:num w:numId="43">
    <w:abstractNumId w:val="67"/>
  </w:num>
  <w:num w:numId="44">
    <w:abstractNumId w:val="26"/>
  </w:num>
  <w:num w:numId="45">
    <w:abstractNumId w:val="54"/>
  </w:num>
  <w:num w:numId="46">
    <w:abstractNumId w:val="71"/>
  </w:num>
  <w:num w:numId="47">
    <w:abstractNumId w:val="29"/>
  </w:num>
  <w:num w:numId="48">
    <w:abstractNumId w:val="27"/>
  </w:num>
  <w:num w:numId="49">
    <w:abstractNumId w:val="31"/>
  </w:num>
  <w:num w:numId="50">
    <w:abstractNumId w:val="68"/>
  </w:num>
  <w:num w:numId="51">
    <w:abstractNumId w:val="50"/>
  </w:num>
  <w:num w:numId="52">
    <w:abstractNumId w:val="57"/>
  </w:num>
  <w:num w:numId="53">
    <w:abstractNumId w:val="44"/>
  </w:num>
  <w:num w:numId="54">
    <w:abstractNumId w:val="39"/>
    <w:lvlOverride w:ilvl="0">
      <w:startOverride w:val="1"/>
    </w:lvlOverride>
  </w:num>
  <w:num w:numId="55">
    <w:abstractNumId w:val="48"/>
  </w:num>
  <w:num w:numId="56">
    <w:abstractNumId w:val="43"/>
  </w:num>
  <w:num w:numId="57">
    <w:abstractNumId w:val="12"/>
  </w:num>
  <w:num w:numId="58">
    <w:abstractNumId w:val="52"/>
  </w:num>
  <w:num w:numId="59">
    <w:abstractNumId w:val="70"/>
  </w:num>
  <w:num w:numId="60">
    <w:abstractNumId w:val="37"/>
  </w:num>
  <w:num w:numId="61">
    <w:abstractNumId w:val="81"/>
  </w:num>
  <w:num w:numId="62">
    <w:abstractNumId w:val="80"/>
  </w:num>
  <w:num w:numId="63">
    <w:abstractNumId w:val="18"/>
  </w:num>
  <w:num w:numId="64">
    <w:abstractNumId w:val="38"/>
  </w:num>
  <w:num w:numId="65">
    <w:abstractNumId w:val="82"/>
  </w:num>
  <w:num w:numId="66">
    <w:abstractNumId w:val="33"/>
  </w:num>
  <w:num w:numId="67">
    <w:abstractNumId w:val="36"/>
  </w:num>
  <w:num w:numId="68">
    <w:abstractNumId w:val="66"/>
  </w:num>
  <w:num w:numId="69">
    <w:abstractNumId w:val="65"/>
  </w:num>
  <w:num w:numId="70">
    <w:abstractNumId w:val="16"/>
  </w:num>
  <w:num w:numId="71">
    <w:abstractNumId w:val="19"/>
  </w:num>
  <w:num w:numId="72">
    <w:abstractNumId w:val="79"/>
  </w:num>
  <w:num w:numId="73">
    <w:abstractNumId w:val="77"/>
  </w:num>
  <w:num w:numId="74">
    <w:abstractNumId w:val="83"/>
  </w:num>
  <w:num w:numId="75">
    <w:abstractNumId w:val="32"/>
    <w:lvlOverride w:ilvl="0">
      <w:startOverride w:val="1"/>
    </w:lvlOverride>
  </w:num>
  <w:num w:numId="76">
    <w:abstractNumId w:val="32"/>
    <w:lvlOverride w:ilvl="0">
      <w:startOverride w:val="1"/>
    </w:lvlOverride>
  </w:num>
  <w:num w:numId="77">
    <w:abstractNumId w:val="61"/>
  </w:num>
  <w:num w:numId="78">
    <w:abstractNumId w:val="4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118BA"/>
    <w:rsid w:val="00011E16"/>
    <w:rsid w:val="0001218F"/>
    <w:rsid w:val="00012D7B"/>
    <w:rsid w:val="000142C9"/>
    <w:rsid w:val="0001549D"/>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5B57"/>
    <w:rsid w:val="00025D54"/>
    <w:rsid w:val="00026171"/>
    <w:rsid w:val="00026BA9"/>
    <w:rsid w:val="00026F12"/>
    <w:rsid w:val="00027A08"/>
    <w:rsid w:val="0003045E"/>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FC3"/>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4063"/>
    <w:rsid w:val="00064BBF"/>
    <w:rsid w:val="000655CE"/>
    <w:rsid w:val="000655E4"/>
    <w:rsid w:val="000661F1"/>
    <w:rsid w:val="00066658"/>
    <w:rsid w:val="000668BC"/>
    <w:rsid w:val="00074502"/>
    <w:rsid w:val="0007517A"/>
    <w:rsid w:val="00075D94"/>
    <w:rsid w:val="00076161"/>
    <w:rsid w:val="00076399"/>
    <w:rsid w:val="00076499"/>
    <w:rsid w:val="00077638"/>
    <w:rsid w:val="00077EBF"/>
    <w:rsid w:val="0008012F"/>
    <w:rsid w:val="00080279"/>
    <w:rsid w:val="0008045A"/>
    <w:rsid w:val="00081980"/>
    <w:rsid w:val="000831DB"/>
    <w:rsid w:val="000834DF"/>
    <w:rsid w:val="000844A6"/>
    <w:rsid w:val="0008458E"/>
    <w:rsid w:val="00084597"/>
    <w:rsid w:val="00084C1A"/>
    <w:rsid w:val="00084FF0"/>
    <w:rsid w:val="0008639D"/>
    <w:rsid w:val="00086847"/>
    <w:rsid w:val="00086BD9"/>
    <w:rsid w:val="0008737C"/>
    <w:rsid w:val="00090129"/>
    <w:rsid w:val="0009028C"/>
    <w:rsid w:val="00090C42"/>
    <w:rsid w:val="00091053"/>
    <w:rsid w:val="00092210"/>
    <w:rsid w:val="00094BDC"/>
    <w:rsid w:val="00096800"/>
    <w:rsid w:val="0009699B"/>
    <w:rsid w:val="00097F30"/>
    <w:rsid w:val="000A0178"/>
    <w:rsid w:val="000A07FF"/>
    <w:rsid w:val="000A0F33"/>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E0184"/>
    <w:rsid w:val="000E023E"/>
    <w:rsid w:val="000E0749"/>
    <w:rsid w:val="000E0D07"/>
    <w:rsid w:val="000E1FA7"/>
    <w:rsid w:val="000E2684"/>
    <w:rsid w:val="000E42D5"/>
    <w:rsid w:val="000E5174"/>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A51"/>
    <w:rsid w:val="00117661"/>
    <w:rsid w:val="00121222"/>
    <w:rsid w:val="00123EFC"/>
    <w:rsid w:val="001243C8"/>
    <w:rsid w:val="00125CC8"/>
    <w:rsid w:val="001260A0"/>
    <w:rsid w:val="0012629E"/>
    <w:rsid w:val="00126343"/>
    <w:rsid w:val="00126A6E"/>
    <w:rsid w:val="00126FAE"/>
    <w:rsid w:val="00130802"/>
    <w:rsid w:val="0013095A"/>
    <w:rsid w:val="001315A5"/>
    <w:rsid w:val="00132A86"/>
    <w:rsid w:val="00133A54"/>
    <w:rsid w:val="00134FBD"/>
    <w:rsid w:val="00135D79"/>
    <w:rsid w:val="001373C9"/>
    <w:rsid w:val="00137491"/>
    <w:rsid w:val="00137A84"/>
    <w:rsid w:val="00137BC9"/>
    <w:rsid w:val="001403EB"/>
    <w:rsid w:val="001408E4"/>
    <w:rsid w:val="00140932"/>
    <w:rsid w:val="001418C1"/>
    <w:rsid w:val="00141B07"/>
    <w:rsid w:val="00142EA7"/>
    <w:rsid w:val="0014612A"/>
    <w:rsid w:val="00147EE2"/>
    <w:rsid w:val="001506C0"/>
    <w:rsid w:val="00151246"/>
    <w:rsid w:val="0015223C"/>
    <w:rsid w:val="00153503"/>
    <w:rsid w:val="00154171"/>
    <w:rsid w:val="00154D08"/>
    <w:rsid w:val="0015527F"/>
    <w:rsid w:val="00156226"/>
    <w:rsid w:val="00157E5A"/>
    <w:rsid w:val="001606AC"/>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B66"/>
    <w:rsid w:val="001B0C68"/>
    <w:rsid w:val="001B15EF"/>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F24"/>
    <w:rsid w:val="00230382"/>
    <w:rsid w:val="00230A7D"/>
    <w:rsid w:val="00230C71"/>
    <w:rsid w:val="00231BD9"/>
    <w:rsid w:val="00232D51"/>
    <w:rsid w:val="002330AC"/>
    <w:rsid w:val="00233455"/>
    <w:rsid w:val="00235243"/>
    <w:rsid w:val="00235A0E"/>
    <w:rsid w:val="00235B25"/>
    <w:rsid w:val="0023707C"/>
    <w:rsid w:val="00237E7C"/>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12B1"/>
    <w:rsid w:val="002713B1"/>
    <w:rsid w:val="002721C1"/>
    <w:rsid w:val="0027268F"/>
    <w:rsid w:val="00273E17"/>
    <w:rsid w:val="0027461A"/>
    <w:rsid w:val="002763E3"/>
    <w:rsid w:val="00277488"/>
    <w:rsid w:val="00277712"/>
    <w:rsid w:val="0028083F"/>
    <w:rsid w:val="00280ADA"/>
    <w:rsid w:val="00281412"/>
    <w:rsid w:val="00281512"/>
    <w:rsid w:val="00281F55"/>
    <w:rsid w:val="00286431"/>
    <w:rsid w:val="00286867"/>
    <w:rsid w:val="00291894"/>
    <w:rsid w:val="00292FB1"/>
    <w:rsid w:val="002937DB"/>
    <w:rsid w:val="002946C9"/>
    <w:rsid w:val="002965F3"/>
    <w:rsid w:val="00296D91"/>
    <w:rsid w:val="0029702B"/>
    <w:rsid w:val="0029767B"/>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78E4"/>
    <w:rsid w:val="002E7B05"/>
    <w:rsid w:val="002F0071"/>
    <w:rsid w:val="002F071C"/>
    <w:rsid w:val="002F13E3"/>
    <w:rsid w:val="002F1728"/>
    <w:rsid w:val="002F1EB5"/>
    <w:rsid w:val="002F248C"/>
    <w:rsid w:val="002F2EE9"/>
    <w:rsid w:val="002F38E9"/>
    <w:rsid w:val="002F3A1D"/>
    <w:rsid w:val="002F53D6"/>
    <w:rsid w:val="002F6625"/>
    <w:rsid w:val="002F6D4E"/>
    <w:rsid w:val="002F7066"/>
    <w:rsid w:val="002F729C"/>
    <w:rsid w:val="002F788C"/>
    <w:rsid w:val="00301B75"/>
    <w:rsid w:val="003048AC"/>
    <w:rsid w:val="0030551C"/>
    <w:rsid w:val="0030790A"/>
    <w:rsid w:val="00310DA0"/>
    <w:rsid w:val="00311363"/>
    <w:rsid w:val="003121D8"/>
    <w:rsid w:val="00312259"/>
    <w:rsid w:val="00312B3C"/>
    <w:rsid w:val="00314C1A"/>
    <w:rsid w:val="00314C40"/>
    <w:rsid w:val="00315C7C"/>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D84"/>
    <w:rsid w:val="0033381D"/>
    <w:rsid w:val="00333F00"/>
    <w:rsid w:val="0033608A"/>
    <w:rsid w:val="00336119"/>
    <w:rsid w:val="00340AD7"/>
    <w:rsid w:val="00341D39"/>
    <w:rsid w:val="00346845"/>
    <w:rsid w:val="00346B50"/>
    <w:rsid w:val="00346B8E"/>
    <w:rsid w:val="00347C4C"/>
    <w:rsid w:val="00350DA1"/>
    <w:rsid w:val="00351C94"/>
    <w:rsid w:val="00353B48"/>
    <w:rsid w:val="00353E1B"/>
    <w:rsid w:val="00354BB0"/>
    <w:rsid w:val="0035532D"/>
    <w:rsid w:val="00355D9B"/>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22CA"/>
    <w:rsid w:val="00373DF2"/>
    <w:rsid w:val="00374DF8"/>
    <w:rsid w:val="003757AB"/>
    <w:rsid w:val="00376487"/>
    <w:rsid w:val="00376653"/>
    <w:rsid w:val="0037748C"/>
    <w:rsid w:val="003809E6"/>
    <w:rsid w:val="003822A8"/>
    <w:rsid w:val="0038361F"/>
    <w:rsid w:val="00384732"/>
    <w:rsid w:val="003863DF"/>
    <w:rsid w:val="00386DD6"/>
    <w:rsid w:val="00392405"/>
    <w:rsid w:val="0039346E"/>
    <w:rsid w:val="003938A2"/>
    <w:rsid w:val="00393966"/>
    <w:rsid w:val="003957BE"/>
    <w:rsid w:val="0039655B"/>
    <w:rsid w:val="00396E0A"/>
    <w:rsid w:val="00397ECF"/>
    <w:rsid w:val="003A1571"/>
    <w:rsid w:val="003A2708"/>
    <w:rsid w:val="003A29BD"/>
    <w:rsid w:val="003A2FE5"/>
    <w:rsid w:val="003A42B7"/>
    <w:rsid w:val="003A606E"/>
    <w:rsid w:val="003A729D"/>
    <w:rsid w:val="003B164F"/>
    <w:rsid w:val="003B1CE6"/>
    <w:rsid w:val="003B40F9"/>
    <w:rsid w:val="003B52B7"/>
    <w:rsid w:val="003B5876"/>
    <w:rsid w:val="003B6185"/>
    <w:rsid w:val="003B64A2"/>
    <w:rsid w:val="003B65FF"/>
    <w:rsid w:val="003B6B32"/>
    <w:rsid w:val="003B7F9F"/>
    <w:rsid w:val="003C02E0"/>
    <w:rsid w:val="003C06C2"/>
    <w:rsid w:val="003C0EB0"/>
    <w:rsid w:val="003C33B8"/>
    <w:rsid w:val="003C3E95"/>
    <w:rsid w:val="003C41A3"/>
    <w:rsid w:val="003C603E"/>
    <w:rsid w:val="003C6D92"/>
    <w:rsid w:val="003C7208"/>
    <w:rsid w:val="003C7B44"/>
    <w:rsid w:val="003D0458"/>
    <w:rsid w:val="003D166A"/>
    <w:rsid w:val="003D2AA3"/>
    <w:rsid w:val="003D2BA6"/>
    <w:rsid w:val="003D2EA7"/>
    <w:rsid w:val="003D3786"/>
    <w:rsid w:val="003D37C2"/>
    <w:rsid w:val="003D3D54"/>
    <w:rsid w:val="003D473E"/>
    <w:rsid w:val="003D4B82"/>
    <w:rsid w:val="003D6823"/>
    <w:rsid w:val="003D6D6D"/>
    <w:rsid w:val="003D6F38"/>
    <w:rsid w:val="003D76A1"/>
    <w:rsid w:val="003D77F6"/>
    <w:rsid w:val="003E0404"/>
    <w:rsid w:val="003E0AA6"/>
    <w:rsid w:val="003E166F"/>
    <w:rsid w:val="003E1AE1"/>
    <w:rsid w:val="003E1D72"/>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68FB"/>
    <w:rsid w:val="003F6B31"/>
    <w:rsid w:val="003F6DCE"/>
    <w:rsid w:val="0040015E"/>
    <w:rsid w:val="00400D81"/>
    <w:rsid w:val="00401013"/>
    <w:rsid w:val="00401BDB"/>
    <w:rsid w:val="004020E2"/>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735"/>
    <w:rsid w:val="00451D77"/>
    <w:rsid w:val="00452844"/>
    <w:rsid w:val="00453C5B"/>
    <w:rsid w:val="00454229"/>
    <w:rsid w:val="004554C5"/>
    <w:rsid w:val="00455BF6"/>
    <w:rsid w:val="00456C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E47"/>
    <w:rsid w:val="004A7E4E"/>
    <w:rsid w:val="004B017E"/>
    <w:rsid w:val="004B031E"/>
    <w:rsid w:val="004B0999"/>
    <w:rsid w:val="004B1AD6"/>
    <w:rsid w:val="004B27C0"/>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F4E"/>
    <w:rsid w:val="004E60BB"/>
    <w:rsid w:val="004E6266"/>
    <w:rsid w:val="004E7868"/>
    <w:rsid w:val="004E79B6"/>
    <w:rsid w:val="004F04D4"/>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1B4"/>
    <w:rsid w:val="005138BE"/>
    <w:rsid w:val="005203B9"/>
    <w:rsid w:val="005205E1"/>
    <w:rsid w:val="00521697"/>
    <w:rsid w:val="005217EF"/>
    <w:rsid w:val="00521A47"/>
    <w:rsid w:val="0052231D"/>
    <w:rsid w:val="00523957"/>
    <w:rsid w:val="00523FE5"/>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76F6"/>
    <w:rsid w:val="00547D65"/>
    <w:rsid w:val="00547E66"/>
    <w:rsid w:val="00551420"/>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2E2"/>
    <w:rsid w:val="0057535E"/>
    <w:rsid w:val="00575657"/>
    <w:rsid w:val="00577059"/>
    <w:rsid w:val="00581C23"/>
    <w:rsid w:val="005846F7"/>
    <w:rsid w:val="0058484D"/>
    <w:rsid w:val="00585100"/>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840"/>
    <w:rsid w:val="005B7C05"/>
    <w:rsid w:val="005C114D"/>
    <w:rsid w:val="005C33C8"/>
    <w:rsid w:val="005C3B2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E0"/>
    <w:rsid w:val="005E0907"/>
    <w:rsid w:val="005E09BE"/>
    <w:rsid w:val="005E21B7"/>
    <w:rsid w:val="005E2240"/>
    <w:rsid w:val="005E31EC"/>
    <w:rsid w:val="005E4057"/>
    <w:rsid w:val="005E5985"/>
    <w:rsid w:val="005E5CB7"/>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D7"/>
    <w:rsid w:val="00647BC7"/>
    <w:rsid w:val="006501A9"/>
    <w:rsid w:val="00650465"/>
    <w:rsid w:val="00650E1A"/>
    <w:rsid w:val="006511B7"/>
    <w:rsid w:val="00653CB1"/>
    <w:rsid w:val="006545B9"/>
    <w:rsid w:val="00654CFA"/>
    <w:rsid w:val="00660E0D"/>
    <w:rsid w:val="00660FB4"/>
    <w:rsid w:val="0066182F"/>
    <w:rsid w:val="00662992"/>
    <w:rsid w:val="00662BB0"/>
    <w:rsid w:val="00663588"/>
    <w:rsid w:val="00666DE8"/>
    <w:rsid w:val="0067128C"/>
    <w:rsid w:val="006722CB"/>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A2D"/>
    <w:rsid w:val="00692D8C"/>
    <w:rsid w:val="00692DF0"/>
    <w:rsid w:val="00693200"/>
    <w:rsid w:val="0069573C"/>
    <w:rsid w:val="0069630D"/>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E80"/>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EF6"/>
    <w:rsid w:val="006D2CCC"/>
    <w:rsid w:val="006D2F58"/>
    <w:rsid w:val="006D3797"/>
    <w:rsid w:val="006D3E43"/>
    <w:rsid w:val="006D43AE"/>
    <w:rsid w:val="006D4FAE"/>
    <w:rsid w:val="006D76F0"/>
    <w:rsid w:val="006D78CE"/>
    <w:rsid w:val="006D7AEF"/>
    <w:rsid w:val="006E13C3"/>
    <w:rsid w:val="006E2017"/>
    <w:rsid w:val="006E41CC"/>
    <w:rsid w:val="006E4901"/>
    <w:rsid w:val="006E4B61"/>
    <w:rsid w:val="006E4C1D"/>
    <w:rsid w:val="006E633C"/>
    <w:rsid w:val="006E64E0"/>
    <w:rsid w:val="006E7BDA"/>
    <w:rsid w:val="006E7BDB"/>
    <w:rsid w:val="006F0133"/>
    <w:rsid w:val="006F04B2"/>
    <w:rsid w:val="006F1E93"/>
    <w:rsid w:val="006F1FA2"/>
    <w:rsid w:val="006F31BA"/>
    <w:rsid w:val="006F4011"/>
    <w:rsid w:val="006F6741"/>
    <w:rsid w:val="006F6CDC"/>
    <w:rsid w:val="0070092D"/>
    <w:rsid w:val="00700BF9"/>
    <w:rsid w:val="00701D54"/>
    <w:rsid w:val="00702B7A"/>
    <w:rsid w:val="00703379"/>
    <w:rsid w:val="007046A2"/>
    <w:rsid w:val="00707F72"/>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7BA1"/>
    <w:rsid w:val="00730EFD"/>
    <w:rsid w:val="00731241"/>
    <w:rsid w:val="007319B6"/>
    <w:rsid w:val="00731AA0"/>
    <w:rsid w:val="0073298A"/>
    <w:rsid w:val="007333EB"/>
    <w:rsid w:val="00735C03"/>
    <w:rsid w:val="00736396"/>
    <w:rsid w:val="0073653B"/>
    <w:rsid w:val="00736BDB"/>
    <w:rsid w:val="007370CA"/>
    <w:rsid w:val="007372B8"/>
    <w:rsid w:val="0073753C"/>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A6D"/>
    <w:rsid w:val="00765190"/>
    <w:rsid w:val="00766536"/>
    <w:rsid w:val="0077297B"/>
    <w:rsid w:val="00774A9F"/>
    <w:rsid w:val="00774B4B"/>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4B20"/>
    <w:rsid w:val="007A5050"/>
    <w:rsid w:val="007A5FBF"/>
    <w:rsid w:val="007A61B1"/>
    <w:rsid w:val="007A62CA"/>
    <w:rsid w:val="007A64FA"/>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7683"/>
    <w:rsid w:val="007C7B7B"/>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4F81"/>
    <w:rsid w:val="007E595A"/>
    <w:rsid w:val="007E7913"/>
    <w:rsid w:val="007F0DBA"/>
    <w:rsid w:val="007F2DA9"/>
    <w:rsid w:val="007F304D"/>
    <w:rsid w:val="007F3371"/>
    <w:rsid w:val="007F3D2E"/>
    <w:rsid w:val="007F3F37"/>
    <w:rsid w:val="007F4DBE"/>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168E"/>
    <w:rsid w:val="00831839"/>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174C"/>
    <w:rsid w:val="00853622"/>
    <w:rsid w:val="00854F04"/>
    <w:rsid w:val="00854F44"/>
    <w:rsid w:val="008554D1"/>
    <w:rsid w:val="008559B1"/>
    <w:rsid w:val="00856123"/>
    <w:rsid w:val="008566E9"/>
    <w:rsid w:val="00857330"/>
    <w:rsid w:val="00857A44"/>
    <w:rsid w:val="00860CB6"/>
    <w:rsid w:val="008612DE"/>
    <w:rsid w:val="0086187E"/>
    <w:rsid w:val="008626BA"/>
    <w:rsid w:val="00863019"/>
    <w:rsid w:val="00865A5B"/>
    <w:rsid w:val="00865A67"/>
    <w:rsid w:val="0086641F"/>
    <w:rsid w:val="00872C40"/>
    <w:rsid w:val="00873068"/>
    <w:rsid w:val="00874421"/>
    <w:rsid w:val="00874855"/>
    <w:rsid w:val="0087493D"/>
    <w:rsid w:val="00874C99"/>
    <w:rsid w:val="00874D17"/>
    <w:rsid w:val="008778F0"/>
    <w:rsid w:val="00877DB3"/>
    <w:rsid w:val="00880117"/>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C5D"/>
    <w:rsid w:val="008B7055"/>
    <w:rsid w:val="008B7E63"/>
    <w:rsid w:val="008C0845"/>
    <w:rsid w:val="008C0F66"/>
    <w:rsid w:val="008C1273"/>
    <w:rsid w:val="008C16BF"/>
    <w:rsid w:val="008C1797"/>
    <w:rsid w:val="008C1B23"/>
    <w:rsid w:val="008C3B63"/>
    <w:rsid w:val="008C46F6"/>
    <w:rsid w:val="008C5846"/>
    <w:rsid w:val="008C5F92"/>
    <w:rsid w:val="008C68C6"/>
    <w:rsid w:val="008C744D"/>
    <w:rsid w:val="008D0557"/>
    <w:rsid w:val="008D0682"/>
    <w:rsid w:val="008D1F94"/>
    <w:rsid w:val="008D236E"/>
    <w:rsid w:val="008D3539"/>
    <w:rsid w:val="008D4271"/>
    <w:rsid w:val="008D6985"/>
    <w:rsid w:val="008D71B5"/>
    <w:rsid w:val="008D755C"/>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7541"/>
    <w:rsid w:val="008F77D1"/>
    <w:rsid w:val="008F7E9E"/>
    <w:rsid w:val="00900CA9"/>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7A4B"/>
    <w:rsid w:val="00957BB2"/>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48A1"/>
    <w:rsid w:val="00985272"/>
    <w:rsid w:val="009854C6"/>
    <w:rsid w:val="0098597D"/>
    <w:rsid w:val="00985A73"/>
    <w:rsid w:val="00986731"/>
    <w:rsid w:val="00990462"/>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A69"/>
    <w:rsid w:val="009D219A"/>
    <w:rsid w:val="009D2211"/>
    <w:rsid w:val="009D2462"/>
    <w:rsid w:val="009D2936"/>
    <w:rsid w:val="009D32DC"/>
    <w:rsid w:val="009D44C8"/>
    <w:rsid w:val="009E00BA"/>
    <w:rsid w:val="009E10F7"/>
    <w:rsid w:val="009E137F"/>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581D"/>
    <w:rsid w:val="00B623E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2F4C"/>
    <w:rsid w:val="00BD3D81"/>
    <w:rsid w:val="00BD448F"/>
    <w:rsid w:val="00BD6457"/>
    <w:rsid w:val="00BD6584"/>
    <w:rsid w:val="00BD658D"/>
    <w:rsid w:val="00BD7E86"/>
    <w:rsid w:val="00BE009E"/>
    <w:rsid w:val="00BE2C33"/>
    <w:rsid w:val="00BE2D27"/>
    <w:rsid w:val="00BE3A43"/>
    <w:rsid w:val="00BE3DFE"/>
    <w:rsid w:val="00BE5986"/>
    <w:rsid w:val="00BE5AA5"/>
    <w:rsid w:val="00BE6B09"/>
    <w:rsid w:val="00BE7005"/>
    <w:rsid w:val="00BE71B0"/>
    <w:rsid w:val="00BE75CD"/>
    <w:rsid w:val="00BE7A76"/>
    <w:rsid w:val="00BF01B7"/>
    <w:rsid w:val="00BF02ED"/>
    <w:rsid w:val="00BF08D6"/>
    <w:rsid w:val="00BF2F0F"/>
    <w:rsid w:val="00BF325D"/>
    <w:rsid w:val="00BF53F7"/>
    <w:rsid w:val="00BF5943"/>
    <w:rsid w:val="00BF5D07"/>
    <w:rsid w:val="00BF6A2A"/>
    <w:rsid w:val="00BF6E0E"/>
    <w:rsid w:val="00C00E49"/>
    <w:rsid w:val="00C01211"/>
    <w:rsid w:val="00C02924"/>
    <w:rsid w:val="00C02F5A"/>
    <w:rsid w:val="00C0417B"/>
    <w:rsid w:val="00C04920"/>
    <w:rsid w:val="00C04D51"/>
    <w:rsid w:val="00C050A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33F5"/>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7137F"/>
    <w:rsid w:val="00C714BE"/>
    <w:rsid w:val="00C73D33"/>
    <w:rsid w:val="00C7526F"/>
    <w:rsid w:val="00C752BB"/>
    <w:rsid w:val="00C75917"/>
    <w:rsid w:val="00C76B71"/>
    <w:rsid w:val="00C77F4C"/>
    <w:rsid w:val="00C807A9"/>
    <w:rsid w:val="00C80AD8"/>
    <w:rsid w:val="00C81F14"/>
    <w:rsid w:val="00C82240"/>
    <w:rsid w:val="00C8265F"/>
    <w:rsid w:val="00C850EF"/>
    <w:rsid w:val="00C8550A"/>
    <w:rsid w:val="00C857C6"/>
    <w:rsid w:val="00C8718B"/>
    <w:rsid w:val="00C906E9"/>
    <w:rsid w:val="00C9182F"/>
    <w:rsid w:val="00C92AB3"/>
    <w:rsid w:val="00C92DA7"/>
    <w:rsid w:val="00C93845"/>
    <w:rsid w:val="00C93A28"/>
    <w:rsid w:val="00C93DEC"/>
    <w:rsid w:val="00C95EDA"/>
    <w:rsid w:val="00C96AAD"/>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DBB"/>
    <w:rsid w:val="00D035A6"/>
    <w:rsid w:val="00D03B7F"/>
    <w:rsid w:val="00D03D82"/>
    <w:rsid w:val="00D042F3"/>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38E6"/>
    <w:rsid w:val="00D34998"/>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2032"/>
    <w:rsid w:val="00D72377"/>
    <w:rsid w:val="00D73A5B"/>
    <w:rsid w:val="00D74C1F"/>
    <w:rsid w:val="00D76160"/>
    <w:rsid w:val="00D76533"/>
    <w:rsid w:val="00D76A0D"/>
    <w:rsid w:val="00D77254"/>
    <w:rsid w:val="00D80045"/>
    <w:rsid w:val="00D814DB"/>
    <w:rsid w:val="00D83975"/>
    <w:rsid w:val="00D84159"/>
    <w:rsid w:val="00D847ED"/>
    <w:rsid w:val="00D85173"/>
    <w:rsid w:val="00D85518"/>
    <w:rsid w:val="00D859DA"/>
    <w:rsid w:val="00D86587"/>
    <w:rsid w:val="00D9017F"/>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271A"/>
    <w:rsid w:val="00DA2FE8"/>
    <w:rsid w:val="00DA3FD0"/>
    <w:rsid w:val="00DA47D3"/>
    <w:rsid w:val="00DA491E"/>
    <w:rsid w:val="00DA5177"/>
    <w:rsid w:val="00DA5630"/>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60F6"/>
    <w:rsid w:val="00DC73AB"/>
    <w:rsid w:val="00DC7564"/>
    <w:rsid w:val="00DC7AFB"/>
    <w:rsid w:val="00DD0881"/>
    <w:rsid w:val="00DD1CF6"/>
    <w:rsid w:val="00DD23BC"/>
    <w:rsid w:val="00DD24DA"/>
    <w:rsid w:val="00DD297F"/>
    <w:rsid w:val="00DD4AC6"/>
    <w:rsid w:val="00DD76E7"/>
    <w:rsid w:val="00DD7911"/>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769"/>
    <w:rsid w:val="00E0429A"/>
    <w:rsid w:val="00E04E69"/>
    <w:rsid w:val="00E05A6A"/>
    <w:rsid w:val="00E05BB7"/>
    <w:rsid w:val="00E05D0F"/>
    <w:rsid w:val="00E06B29"/>
    <w:rsid w:val="00E06DC1"/>
    <w:rsid w:val="00E07AB5"/>
    <w:rsid w:val="00E10C3F"/>
    <w:rsid w:val="00E11888"/>
    <w:rsid w:val="00E13002"/>
    <w:rsid w:val="00E13E9D"/>
    <w:rsid w:val="00E14259"/>
    <w:rsid w:val="00E14650"/>
    <w:rsid w:val="00E14BC2"/>
    <w:rsid w:val="00E16426"/>
    <w:rsid w:val="00E16576"/>
    <w:rsid w:val="00E17751"/>
    <w:rsid w:val="00E17E78"/>
    <w:rsid w:val="00E21992"/>
    <w:rsid w:val="00E219E2"/>
    <w:rsid w:val="00E230CF"/>
    <w:rsid w:val="00E2396C"/>
    <w:rsid w:val="00E23DCE"/>
    <w:rsid w:val="00E240C0"/>
    <w:rsid w:val="00E2419D"/>
    <w:rsid w:val="00E24735"/>
    <w:rsid w:val="00E27612"/>
    <w:rsid w:val="00E276BE"/>
    <w:rsid w:val="00E27F09"/>
    <w:rsid w:val="00E303B4"/>
    <w:rsid w:val="00E3054E"/>
    <w:rsid w:val="00E3176C"/>
    <w:rsid w:val="00E31934"/>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75A2"/>
    <w:rsid w:val="00E5107C"/>
    <w:rsid w:val="00E51B86"/>
    <w:rsid w:val="00E52D3F"/>
    <w:rsid w:val="00E53FC6"/>
    <w:rsid w:val="00E54B7D"/>
    <w:rsid w:val="00E55AE4"/>
    <w:rsid w:val="00E55BC4"/>
    <w:rsid w:val="00E55F7B"/>
    <w:rsid w:val="00E561DE"/>
    <w:rsid w:val="00E571FB"/>
    <w:rsid w:val="00E576AE"/>
    <w:rsid w:val="00E60199"/>
    <w:rsid w:val="00E62909"/>
    <w:rsid w:val="00E647EB"/>
    <w:rsid w:val="00E668F7"/>
    <w:rsid w:val="00E66AFB"/>
    <w:rsid w:val="00E67A7B"/>
    <w:rsid w:val="00E701CB"/>
    <w:rsid w:val="00E70655"/>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A05F6"/>
    <w:rsid w:val="00EA0B13"/>
    <w:rsid w:val="00EA0F9D"/>
    <w:rsid w:val="00EA18AD"/>
    <w:rsid w:val="00EA1D86"/>
    <w:rsid w:val="00EA213E"/>
    <w:rsid w:val="00EA232F"/>
    <w:rsid w:val="00EA239D"/>
    <w:rsid w:val="00EA2664"/>
    <w:rsid w:val="00EA55E8"/>
    <w:rsid w:val="00EA5B08"/>
    <w:rsid w:val="00EA61B6"/>
    <w:rsid w:val="00EA64C2"/>
    <w:rsid w:val="00EA6EA1"/>
    <w:rsid w:val="00EB0572"/>
    <w:rsid w:val="00EB11AC"/>
    <w:rsid w:val="00EB145C"/>
    <w:rsid w:val="00EB1698"/>
    <w:rsid w:val="00EB1BF3"/>
    <w:rsid w:val="00EB1D7F"/>
    <w:rsid w:val="00EB1F08"/>
    <w:rsid w:val="00EB4BFC"/>
    <w:rsid w:val="00EB599C"/>
    <w:rsid w:val="00EB7318"/>
    <w:rsid w:val="00EC011D"/>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3811"/>
    <w:rsid w:val="00EE41DF"/>
    <w:rsid w:val="00EE4B81"/>
    <w:rsid w:val="00EE58EB"/>
    <w:rsid w:val="00EE5B84"/>
    <w:rsid w:val="00EE721A"/>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AE"/>
    <w:rsid w:val="00F36C71"/>
    <w:rsid w:val="00F36CB2"/>
    <w:rsid w:val="00F3766D"/>
    <w:rsid w:val="00F37EAD"/>
    <w:rsid w:val="00F37ECA"/>
    <w:rsid w:val="00F40DE6"/>
    <w:rsid w:val="00F4281D"/>
    <w:rsid w:val="00F45597"/>
    <w:rsid w:val="00F460ED"/>
    <w:rsid w:val="00F468C9"/>
    <w:rsid w:val="00F53ABD"/>
    <w:rsid w:val="00F546CE"/>
    <w:rsid w:val="00F55AF2"/>
    <w:rsid w:val="00F566DB"/>
    <w:rsid w:val="00F6022D"/>
    <w:rsid w:val="00F60BFC"/>
    <w:rsid w:val="00F61AD7"/>
    <w:rsid w:val="00F61B78"/>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7602"/>
    <w:rsid w:val="00F82F12"/>
    <w:rsid w:val="00F830CD"/>
    <w:rsid w:val="00F83148"/>
    <w:rsid w:val="00F85893"/>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4530"/>
    <w:rsid w:val="00FC4AC4"/>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1"/>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1"/>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1"/>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1"/>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1"/>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1"/>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1"/>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1"/>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1"/>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A700C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5"/>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2"/>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3"/>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4"/>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5"/>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6"/>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7"/>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8"/>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9"/>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30"/>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31"/>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3"/>
      </w:numPr>
      <w:jc w:val="both"/>
    </w:pPr>
    <w:rPr>
      <w:rFonts w:cs="Arial"/>
    </w:rPr>
  </w:style>
  <w:style w:type="paragraph" w:customStyle="1" w:styleId="Slog22">
    <w:name w:val="Slog22"/>
    <w:basedOn w:val="Navaden"/>
    <w:link w:val="Slog22Znak"/>
    <w:qFormat/>
    <w:rsid w:val="00B16456"/>
    <w:pPr>
      <w:numPr>
        <w:numId w:val="34"/>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5"/>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6"/>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7"/>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8"/>
      </w:numPr>
    </w:pPr>
  </w:style>
  <w:style w:type="paragraph" w:customStyle="1" w:styleId="Slog27">
    <w:name w:val="Slog27"/>
    <w:basedOn w:val="Navaden"/>
    <w:link w:val="Slog27Znak"/>
    <w:qFormat/>
    <w:rsid w:val="00630F77"/>
    <w:pPr>
      <w:numPr>
        <w:numId w:val="39"/>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40"/>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41"/>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3"/>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5"/>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6"/>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7"/>
      </w:numPr>
    </w:pPr>
    <w:rPr>
      <w:rFonts w:eastAsia="Times New Roman" w:cs="Arial"/>
    </w:rPr>
  </w:style>
  <w:style w:type="paragraph" w:customStyle="1" w:styleId="Slog35">
    <w:name w:val="Slog35"/>
    <w:basedOn w:val="Navaden"/>
    <w:link w:val="Slog35Znak"/>
    <w:qFormat/>
    <w:rsid w:val="00880117"/>
    <w:pPr>
      <w:numPr>
        <w:numId w:val="48"/>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9"/>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50"/>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51"/>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52"/>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3"/>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5"/>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6"/>
      </w:numPr>
      <w:jc w:val="both"/>
    </w:pPr>
    <w:rPr>
      <w:rFonts w:cs="Arial"/>
    </w:rPr>
  </w:style>
  <w:style w:type="paragraph" w:customStyle="1" w:styleId="Slog61">
    <w:name w:val="Slog61"/>
    <w:basedOn w:val="Navaden"/>
    <w:link w:val="Slog61Znak"/>
    <w:qFormat/>
    <w:rsid w:val="00D97A9C"/>
    <w:pPr>
      <w:numPr>
        <w:numId w:val="57"/>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8"/>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9"/>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60"/>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61"/>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63"/>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64"/>
      </w:numPr>
      <w:jc w:val="both"/>
    </w:pPr>
    <w:rPr>
      <w:rFonts w:asciiTheme="majorHAnsi" w:hAnsiTheme="majorHAnsi" w:cs="Arial"/>
    </w:rPr>
  </w:style>
  <w:style w:type="paragraph" w:customStyle="1" w:styleId="Slog44">
    <w:name w:val="Slog44"/>
    <w:basedOn w:val="Navaden"/>
    <w:link w:val="Slog44Znak"/>
    <w:qFormat/>
    <w:rsid w:val="006C2359"/>
    <w:pPr>
      <w:numPr>
        <w:numId w:val="65"/>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7"/>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70"/>
      </w:numPr>
      <w:jc w:val="both"/>
    </w:pPr>
    <w:rPr>
      <w:rFonts w:asciiTheme="majorHAnsi" w:hAnsiTheme="majorHAnsi" w:cs="Arial"/>
    </w:rPr>
  </w:style>
  <w:style w:type="paragraph" w:customStyle="1" w:styleId="Slog47">
    <w:name w:val="Slog47"/>
    <w:basedOn w:val="Navaden"/>
    <w:link w:val="Slog47Znak"/>
    <w:qFormat/>
    <w:rsid w:val="00470A33"/>
    <w:pPr>
      <w:numPr>
        <w:numId w:val="71"/>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72"/>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73"/>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77"/>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Franklin Gothic Medium Cond"/>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64C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D7F"/>
    <w:rsid w:val="000148B0"/>
    <w:rsid w:val="001D5717"/>
    <w:rsid w:val="00472431"/>
    <w:rsid w:val="00744E1E"/>
    <w:rsid w:val="00994A13"/>
    <w:rsid w:val="00AD2149"/>
    <w:rsid w:val="00B8105E"/>
    <w:rsid w:val="00E23D7F"/>
    <w:rsid w:val="00F25A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75C1B-E371-4C39-BC2A-2C33F1970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6591</Words>
  <Characters>39757</Characters>
  <Application>Microsoft Office Word</Application>
  <DocSecurity>0</DocSecurity>
  <Lines>331</Lines>
  <Paragraphs>92</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46256</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2022-03-23T08:59:00Z</cp:lastPrinted>
  <dcterms:created xsi:type="dcterms:W3CDTF">2022-03-23T09:00:00Z</dcterms:created>
  <dcterms:modified xsi:type="dcterms:W3CDTF">2022-03-23T09:00:00Z</dcterms:modified>
</cp:coreProperties>
</file>